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21A89" w14:textId="77777777" w:rsidR="00F8152E" w:rsidRPr="00F8152E" w:rsidRDefault="00F8152E" w:rsidP="00F8152E">
      <w:pPr>
        <w:spacing w:before="2"/>
        <w:ind w:left="1131" w:right="1158"/>
        <w:jc w:val="center"/>
        <w:rPr>
          <w:rFonts w:asciiTheme="minorHAns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t>Haseeb Stacey</w:t>
      </w:r>
    </w:p>
    <w:p w14:paraId="61163392" w14:textId="3B82EFA8" w:rsidR="00F95A8C" w:rsidRDefault="00F8152E" w:rsidP="00F8152E">
      <w:pPr>
        <w:spacing w:before="2"/>
        <w:ind w:left="1131" w:right="115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-9"/>
          <w:sz w:val="22"/>
          <w:szCs w:val="22"/>
        </w:rPr>
        <w:t>99</w:t>
      </w:r>
      <w:r w:rsidRPr="00F8152E">
        <w:rPr>
          <w:rFonts w:asciiTheme="minorHAnsi" w:eastAsia="Calibri" w:hAnsiTheme="minorHAnsi" w:cstheme="minorHAnsi"/>
          <w:sz w:val="22"/>
          <w:szCs w:val="22"/>
        </w:rPr>
        <w:t>9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ee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t    </w:t>
      </w:r>
      <w:r w:rsidRPr="00F8152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9"/>
          <w:sz w:val="22"/>
          <w:szCs w:val="22"/>
        </w:rPr>
        <w:t>9999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9    </w:t>
      </w:r>
      <w:r w:rsidRPr="00F8152E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>(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9</w:t>
      </w:r>
      <w:r w:rsidRPr="00F8152E">
        <w:rPr>
          <w:rFonts w:asciiTheme="minorHAnsi" w:eastAsia="Calibri" w:hAnsiTheme="minorHAnsi" w:cstheme="minorHAnsi"/>
          <w:spacing w:val="-9"/>
          <w:sz w:val="22"/>
          <w:szCs w:val="22"/>
        </w:rPr>
        <w:t>9</w:t>
      </w:r>
      <w:r w:rsidRPr="00F8152E">
        <w:rPr>
          <w:rFonts w:asciiTheme="minorHAnsi" w:eastAsia="Calibri" w:hAnsiTheme="minorHAnsi" w:cstheme="minorHAnsi"/>
          <w:spacing w:val="-8"/>
          <w:sz w:val="22"/>
          <w:szCs w:val="22"/>
        </w:rPr>
        <w:t>9</w:t>
      </w:r>
      <w:r w:rsidRPr="00F8152E">
        <w:rPr>
          <w:rFonts w:asciiTheme="minorHAnsi" w:eastAsia="Calibri" w:hAnsiTheme="minorHAnsi" w:cstheme="minorHAnsi"/>
          <w:sz w:val="22"/>
          <w:szCs w:val="22"/>
        </w:rPr>
        <w:t>)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w w:val="102"/>
          <w:sz w:val="22"/>
          <w:szCs w:val="22"/>
        </w:rPr>
        <w:t>9</w:t>
      </w:r>
      <w:r w:rsidRPr="00F8152E">
        <w:rPr>
          <w:rFonts w:asciiTheme="minorHAnsi" w:eastAsia="Calibri" w:hAnsiTheme="minorHAnsi" w:cstheme="minorHAnsi"/>
          <w:spacing w:val="-9"/>
          <w:w w:val="102"/>
          <w:sz w:val="22"/>
          <w:szCs w:val="22"/>
        </w:rPr>
        <w:t>9</w:t>
      </w:r>
      <w:r w:rsidRPr="00F8152E">
        <w:rPr>
          <w:rFonts w:asciiTheme="minorHAnsi" w:eastAsia="Calibri" w:hAnsiTheme="minorHAnsi" w:cstheme="minorHAnsi"/>
          <w:spacing w:val="-8"/>
          <w:w w:val="102"/>
          <w:sz w:val="22"/>
          <w:szCs w:val="22"/>
        </w:rPr>
        <w:t>9</w:t>
      </w:r>
      <w:r w:rsidRPr="00F8152E">
        <w:rPr>
          <w:rFonts w:asciiTheme="minorHAnsi" w:eastAsia="Calibri" w:hAnsiTheme="minorHAnsi" w:cstheme="minorHAnsi"/>
          <w:spacing w:val="6"/>
          <w:w w:val="102"/>
          <w:sz w:val="22"/>
          <w:szCs w:val="22"/>
        </w:rPr>
        <w:t>-</w:t>
      </w:r>
      <w:r w:rsidRPr="00F8152E">
        <w:rPr>
          <w:rFonts w:asciiTheme="minorHAnsi" w:eastAsia="Calibri" w:hAnsiTheme="minorHAnsi" w:cstheme="minorHAnsi"/>
          <w:spacing w:val="-9"/>
          <w:w w:val="102"/>
          <w:sz w:val="22"/>
          <w:szCs w:val="22"/>
        </w:rPr>
        <w:t>9</w:t>
      </w:r>
      <w:r w:rsidRPr="00F8152E">
        <w:rPr>
          <w:rFonts w:asciiTheme="minorHAnsi" w:eastAsia="Calibri" w:hAnsiTheme="minorHAnsi" w:cstheme="minorHAnsi"/>
          <w:spacing w:val="6"/>
          <w:w w:val="102"/>
          <w:sz w:val="22"/>
          <w:szCs w:val="22"/>
        </w:rPr>
        <w:t>9</w:t>
      </w:r>
      <w:r w:rsidRPr="00F8152E">
        <w:rPr>
          <w:rFonts w:asciiTheme="minorHAnsi" w:eastAsia="Calibri" w:hAnsiTheme="minorHAnsi" w:cstheme="minorHAnsi"/>
          <w:spacing w:val="-9"/>
          <w:w w:val="102"/>
          <w:sz w:val="22"/>
          <w:szCs w:val="22"/>
        </w:rPr>
        <w:t>9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9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      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hyperlink r:id="rId5" w:history="1">
        <w:r w:rsidRPr="00F8152E">
          <w:rPr>
            <w:rStyle w:val="Hyperlink"/>
            <w:rFonts w:asciiTheme="minorHAnsi" w:eastAsia="Calibri" w:hAnsiTheme="minorHAnsi" w:cstheme="minorHAnsi"/>
            <w:spacing w:val="8"/>
            <w:w w:val="102"/>
            <w:sz w:val="22"/>
            <w:szCs w:val="22"/>
          </w:rPr>
          <w:t>haseeb@gmail.com</w:t>
        </w:r>
      </w:hyperlink>
    </w:p>
    <w:p w14:paraId="2930CCAF" w14:textId="77777777" w:rsidR="00F8152E" w:rsidRPr="00F8152E" w:rsidRDefault="00F8152E" w:rsidP="00F8152E">
      <w:pPr>
        <w:spacing w:before="2"/>
        <w:ind w:left="1131" w:right="1158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4C88235D" w14:textId="37D99E0B" w:rsidR="00F95A8C" w:rsidRPr="00F8152E" w:rsidRDefault="00F8152E" w:rsidP="00F8152E">
      <w:pPr>
        <w:spacing w:before="2"/>
        <w:ind w:right="3457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8152E">
        <w:rPr>
          <w:rFonts w:asciiTheme="minorHAnsi" w:eastAsia="Calibri" w:hAnsiTheme="minorHAnsi" w:cstheme="minorHAnsi"/>
          <w:b/>
          <w:bCs/>
          <w:spacing w:val="-4"/>
          <w:w w:val="10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b/>
          <w:bCs/>
          <w:spacing w:val="-2"/>
          <w:w w:val="10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b/>
          <w:bCs/>
          <w:spacing w:val="5"/>
          <w:w w:val="102"/>
          <w:sz w:val="22"/>
          <w:szCs w:val="22"/>
        </w:rPr>
        <w:t>rk</w:t>
      </w:r>
      <w:r w:rsidRPr="00F8152E">
        <w:rPr>
          <w:rFonts w:asciiTheme="minorHAnsi" w:eastAsia="Calibri" w:hAnsiTheme="minorHAnsi" w:cstheme="minorHAnsi"/>
          <w:b/>
          <w:bCs/>
          <w:spacing w:val="-7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bCs/>
          <w:spacing w:val="-5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b/>
          <w:bCs/>
          <w:spacing w:val="-6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b/>
          <w:bCs/>
          <w:w w:val="102"/>
          <w:sz w:val="22"/>
          <w:szCs w:val="22"/>
        </w:rPr>
        <w:t>ng</w:t>
      </w:r>
      <w:r w:rsidRPr="00F8152E">
        <w:rPr>
          <w:rFonts w:asciiTheme="minorHAnsi" w:eastAsia="Calibri" w:hAnsiTheme="minorHAnsi" w:cstheme="minorHAnsi"/>
          <w:b/>
          <w:bCs/>
          <w:spacing w:val="-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bCs/>
          <w:spacing w:val="-2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b/>
          <w:bCs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b/>
          <w:bCs/>
          <w:spacing w:val="-1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b/>
          <w:bCs/>
          <w:spacing w:val="5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b/>
          <w:bCs/>
          <w:w w:val="102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b/>
          <w:bCs/>
          <w:spacing w:val="-5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b/>
          <w:bCs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b/>
          <w:bCs/>
          <w:spacing w:val="-2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b/>
          <w:bCs/>
          <w:spacing w:val="-6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b/>
          <w:bCs/>
          <w:spacing w:val="-16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b/>
          <w:bCs/>
          <w:w w:val="102"/>
          <w:sz w:val="22"/>
          <w:szCs w:val="22"/>
        </w:rPr>
        <w:t>r</w:t>
      </w:r>
    </w:p>
    <w:p w14:paraId="1DC17BE8" w14:textId="5EB25878" w:rsidR="00F95A8C" w:rsidRPr="00F8152E" w:rsidRDefault="00F8152E" w:rsidP="00F8152E">
      <w:pPr>
        <w:ind w:left="102" w:right="7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y  </w:t>
      </w:r>
      <w:r w:rsidRPr="00F8152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4"/>
          <w:sz w:val="22"/>
          <w:szCs w:val="22"/>
        </w:rPr>
        <w:t>z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d  </w:t>
      </w:r>
      <w:r w:rsidRPr="00F8152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l  </w:t>
      </w:r>
      <w:r w:rsidRPr="00F8152E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14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8152E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8152E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g  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e  </w:t>
      </w:r>
      <w:r w:rsidRPr="00F8152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F8152E">
        <w:rPr>
          <w:rFonts w:asciiTheme="minorHAnsi" w:eastAsia="Calibri" w:hAnsiTheme="minorHAnsi" w:cstheme="minorHAnsi"/>
          <w:spacing w:val="5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-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2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d 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1"/>
          <w:w w:val="102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3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z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5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11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     </w:t>
      </w:r>
      <w:r w:rsidRPr="00F8152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7"/>
          <w:w w:val="102"/>
          <w:sz w:val="22"/>
          <w:szCs w:val="22"/>
        </w:rPr>
        <w:t>x</w:t>
      </w:r>
      <w:r w:rsidRPr="00F8152E">
        <w:rPr>
          <w:rFonts w:asciiTheme="minorHAnsi" w:eastAsia="Calibri" w:hAnsiTheme="minorHAnsi" w:cstheme="minorHAnsi"/>
          <w:spacing w:val="-20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15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on</w:t>
      </w:r>
      <w:r w:rsidRPr="00F8152E">
        <w:rPr>
          <w:rFonts w:asciiTheme="minorHAnsi" w:eastAsia="Calibri" w:hAnsiTheme="minorHAnsi" w:cstheme="minorHAnsi"/>
          <w:spacing w:val="-18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 xml:space="preserve">l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cc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F8152E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ts</w:t>
      </w:r>
      <w:r w:rsidRPr="00F8152E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6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8152E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13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le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14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mm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y 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6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t.  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>x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7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6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8152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.   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9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s 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ll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16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6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3"/>
          <w:w w:val="102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18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13"/>
          <w:w w:val="102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6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F8152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8152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nd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13"/>
          <w:w w:val="102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s</w:t>
      </w:r>
    </w:p>
    <w:p w14:paraId="22BB33F2" w14:textId="77777777" w:rsidR="00F95A8C" w:rsidRPr="00F8152E" w:rsidRDefault="00F95A8C" w:rsidP="00F8152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879B115" w14:textId="7AF8DD64" w:rsidR="00F95A8C" w:rsidRPr="00F8152E" w:rsidRDefault="00F8152E" w:rsidP="00F8152E">
      <w:pPr>
        <w:ind w:right="3304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b/>
          <w:spacing w:val="3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b/>
          <w:spacing w:val="-2"/>
          <w:sz w:val="22"/>
          <w:szCs w:val="22"/>
        </w:rPr>
        <w:t>MM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b/>
          <w:spacing w:val="-7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b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2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4"/>
          <w:w w:val="102"/>
          <w:sz w:val="22"/>
          <w:szCs w:val="22"/>
        </w:rPr>
        <w:t>Q</w:t>
      </w:r>
      <w:r w:rsidRPr="00F8152E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b/>
          <w:spacing w:val="-1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b/>
          <w:spacing w:val="-5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b/>
          <w:spacing w:val="-15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b/>
          <w:spacing w:val="-1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b/>
          <w:spacing w:val="-6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b/>
          <w:spacing w:val="-2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</w:rPr>
        <w:t>S</w:t>
      </w:r>
    </w:p>
    <w:p w14:paraId="3F8B2907" w14:textId="77777777" w:rsidR="00F95A8C" w:rsidRPr="00F8152E" w:rsidRDefault="00F8152E" w:rsidP="00F8152E">
      <w:pPr>
        <w:spacing w:before="16"/>
        <w:ind w:left="8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pict w14:anchorId="5DDF09BC">
          <v:group id="_x0000_s1045" style="position:absolute;left:0;text-align:left;margin-left:90.1pt;margin-top:.25pt;width:10.5pt;height:97.6pt;z-index:-251658752;mso-position-horizontal-relative:page" coordorigin="1802,5" coordsize="210,19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1802;top:5;width:210;height:541">
              <v:imagedata r:id="rId6" o:title=""/>
            </v:shape>
            <v:shape id="_x0000_s1049" type="#_x0000_t75" style="position:absolute;left:1802;top:560;width:210;height:270">
              <v:imagedata r:id="rId7" o:title=""/>
            </v:shape>
            <v:shape id="_x0000_s1048" type="#_x0000_t75" style="position:absolute;left:1802;top:846;width:210;height:541">
              <v:imagedata r:id="rId8" o:title=""/>
            </v:shape>
            <v:shape id="_x0000_s1047" type="#_x0000_t75" style="position:absolute;left:1802;top:1401;width:210;height:270">
              <v:imagedata r:id="rId7" o:title=""/>
            </v:shape>
            <v:shape id="_x0000_s1046" type="#_x0000_t75" style="position:absolute;left:1802;top:1686;width:210;height:270">
              <v:imagedata r:id="rId7" o:title=""/>
            </v:shape>
            <w10:wrap anchorx="page"/>
          </v:group>
        </w:pic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>x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>x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2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18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12"/>
          <w:w w:val="102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7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3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58B1C66F" w14:textId="77777777" w:rsidR="00F95A8C" w:rsidRPr="00F8152E" w:rsidRDefault="00F8152E" w:rsidP="00F8152E">
      <w:pPr>
        <w:spacing w:before="2"/>
        <w:ind w:left="8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14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9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13"/>
          <w:w w:val="102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li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5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13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6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371688CF" w14:textId="77777777" w:rsidR="00F95A8C" w:rsidRPr="00F8152E" w:rsidRDefault="00F8152E" w:rsidP="00F8152E">
      <w:pPr>
        <w:spacing w:before="16"/>
        <w:ind w:left="822" w:right="1126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no</w:t>
      </w:r>
      <w:r w:rsidRPr="00F8152E">
        <w:rPr>
          <w:rFonts w:asciiTheme="minorHAnsi" w:eastAsia="Calibri" w:hAnsiTheme="minorHAnsi" w:cstheme="minorHAnsi"/>
          <w:spacing w:val="-11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-16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14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14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3"/>
          <w:w w:val="102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15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.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>x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4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12"/>
          <w:w w:val="102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7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768B4A08" w14:textId="77777777" w:rsidR="00F95A8C" w:rsidRPr="00F8152E" w:rsidRDefault="00F8152E" w:rsidP="00F8152E">
      <w:pPr>
        <w:ind w:left="8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il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ty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to</w:t>
      </w:r>
      <w:r w:rsidRPr="00F8152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1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el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8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0"/>
          <w:w w:val="10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58A41721" w14:textId="443FE6D0" w:rsidR="00F95A8C" w:rsidRPr="00F8152E" w:rsidRDefault="00F8152E" w:rsidP="00F8152E">
      <w:pPr>
        <w:spacing w:before="17"/>
        <w:ind w:left="822" w:right="1546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to</w:t>
      </w:r>
      <w:r w:rsidRPr="00F8152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4"/>
          <w:sz w:val="22"/>
          <w:szCs w:val="22"/>
        </w:rPr>
        <w:t>z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-9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r to</w:t>
      </w:r>
      <w:r w:rsidRPr="00F8152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7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.</w:t>
      </w:r>
      <w:r w:rsidRPr="00F8152E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to</w:t>
      </w:r>
      <w:r w:rsidRPr="00F8152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ms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14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5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-7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5"/>
          <w:w w:val="10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2A184181" w14:textId="77777777" w:rsidR="00F95A8C" w:rsidRPr="00F8152E" w:rsidRDefault="00F95A8C" w:rsidP="00F8152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1D9AD03" w14:textId="3290CC5C" w:rsidR="00F95A8C" w:rsidRPr="00F8152E" w:rsidRDefault="00F8152E" w:rsidP="00F8152E">
      <w:pPr>
        <w:ind w:right="3140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b/>
          <w:spacing w:val="-2"/>
          <w:w w:val="102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b/>
          <w:spacing w:val="-4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spacing w:val="-15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b/>
          <w:spacing w:val="-1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b/>
          <w:spacing w:val="-13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b/>
          <w:spacing w:val="7"/>
          <w:w w:val="102"/>
          <w:sz w:val="22"/>
          <w:szCs w:val="22"/>
        </w:rPr>
        <w:t>NA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b/>
          <w:spacing w:val="-16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b/>
          <w:spacing w:val="-2"/>
          <w:w w:val="10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b/>
          <w:spacing w:val="-1"/>
          <w:w w:val="102"/>
          <w:sz w:val="22"/>
          <w:szCs w:val="22"/>
        </w:rPr>
        <w:t>LI</w:t>
      </w:r>
      <w:r w:rsidRPr="00F8152E">
        <w:rPr>
          <w:rFonts w:asciiTheme="minorHAnsi" w:eastAsia="Calibri" w:hAnsiTheme="minorHAnsi" w:cstheme="minorHAnsi"/>
          <w:b/>
          <w:spacing w:val="-2"/>
          <w:w w:val="10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b/>
          <w:spacing w:val="-7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</w:rPr>
        <w:t>S</w:t>
      </w:r>
    </w:p>
    <w:p w14:paraId="66CF0BDA" w14:textId="77777777" w:rsidR="00F95A8C" w:rsidRPr="00F8152E" w:rsidRDefault="00F8152E" w:rsidP="00F8152E">
      <w:pPr>
        <w:ind w:left="46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b/>
          <w:spacing w:val="-6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b/>
          <w:spacing w:val="5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F8152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b/>
          <w:spacing w:val="-6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b/>
          <w:spacing w:val="-5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spacing w:val="-18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b/>
          <w:spacing w:val="5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b/>
          <w:spacing w:val="-1"/>
          <w:w w:val="102"/>
          <w:sz w:val="22"/>
          <w:szCs w:val="22"/>
        </w:rPr>
        <w:t>oo</w:t>
      </w:r>
      <w:r w:rsidRPr="00F8152E">
        <w:rPr>
          <w:rFonts w:asciiTheme="minorHAnsi" w:eastAsia="Calibri" w:hAnsiTheme="minorHAnsi" w:cstheme="minorHAnsi"/>
          <w:b/>
          <w:spacing w:val="-5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b/>
          <w:spacing w:val="-1"/>
          <w:w w:val="102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b/>
          <w:spacing w:val="5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b/>
          <w:spacing w:val="-1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b/>
          <w:spacing w:val="-6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b/>
          <w:spacing w:val="-3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b/>
          <w:spacing w:val="-1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</w:rPr>
        <w:t>r</w:t>
      </w:r>
    </w:p>
    <w:p w14:paraId="085418CB" w14:textId="50292872" w:rsidR="00F95A8C" w:rsidRPr="00F8152E" w:rsidRDefault="00F8152E" w:rsidP="00F8152E">
      <w:pPr>
        <w:spacing w:before="1"/>
        <w:ind w:left="425" w:right="29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b/>
          <w:spacing w:val="-6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b/>
          <w:spacing w:val="-4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Pr="00F8152E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6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b/>
          <w:spacing w:val="-3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9"/>
          <w:sz w:val="22"/>
          <w:szCs w:val="22"/>
        </w:rPr>
        <w:t>2</w:t>
      </w:r>
      <w:r w:rsidRPr="00F8152E">
        <w:rPr>
          <w:rFonts w:asciiTheme="minorHAnsi" w:eastAsia="Calibri" w:hAnsiTheme="minorHAnsi" w:cstheme="minorHAnsi"/>
          <w:b/>
          <w:spacing w:val="6"/>
          <w:sz w:val="22"/>
          <w:szCs w:val="22"/>
        </w:rPr>
        <w:t>0</w:t>
      </w:r>
      <w:r w:rsidRPr="00F8152E">
        <w:rPr>
          <w:rFonts w:asciiTheme="minorHAnsi" w:eastAsia="Calibri" w:hAnsiTheme="minorHAnsi" w:cstheme="minorHAnsi"/>
          <w:b/>
          <w:spacing w:val="-9"/>
          <w:sz w:val="22"/>
          <w:szCs w:val="22"/>
        </w:rPr>
        <w:t>0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8</w:t>
      </w:r>
      <w:r w:rsidRPr="00F8152E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</w:rPr>
        <w:t>–</w:t>
      </w:r>
      <w:r w:rsidRPr="00F8152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9"/>
          <w:w w:val="102"/>
          <w:sz w:val="22"/>
          <w:szCs w:val="22"/>
        </w:rPr>
        <w:t>2</w:t>
      </w:r>
      <w:r w:rsidRPr="00F8152E">
        <w:rPr>
          <w:rFonts w:asciiTheme="minorHAnsi" w:eastAsia="Calibri" w:hAnsiTheme="minorHAnsi" w:cstheme="minorHAnsi"/>
          <w:b/>
          <w:spacing w:val="6"/>
          <w:w w:val="102"/>
          <w:sz w:val="22"/>
          <w:szCs w:val="22"/>
        </w:rPr>
        <w:t>0</w:t>
      </w:r>
      <w:r w:rsidRPr="00F8152E">
        <w:rPr>
          <w:rFonts w:asciiTheme="minorHAnsi" w:eastAsia="Calibri" w:hAnsiTheme="minorHAnsi" w:cstheme="minorHAnsi"/>
          <w:b/>
          <w:spacing w:val="-9"/>
          <w:w w:val="102"/>
          <w:sz w:val="22"/>
          <w:szCs w:val="22"/>
        </w:rPr>
        <w:t>0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</w:rPr>
        <w:t>9</w:t>
      </w:r>
    </w:p>
    <w:p w14:paraId="1D47E2B0" w14:textId="77777777" w:rsidR="00F95A8C" w:rsidRPr="00F8152E" w:rsidRDefault="00F8152E" w:rsidP="00F8152E">
      <w:pPr>
        <w:tabs>
          <w:tab w:val="left" w:pos="820"/>
        </w:tabs>
        <w:spacing w:before="61"/>
        <w:ind w:left="822" w:right="151" w:hanging="360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tab/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ms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j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2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6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6"/>
          <w:w w:val="102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z w:val="22"/>
          <w:szCs w:val="22"/>
        </w:rPr>
        <w:t>mi</w:t>
      </w:r>
      <w:r w:rsidRPr="00F8152E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ie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/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p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j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6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69D04397" w14:textId="77777777" w:rsidR="00F95A8C" w:rsidRPr="00F8152E" w:rsidRDefault="00F8152E" w:rsidP="00F8152E">
      <w:pPr>
        <w:tabs>
          <w:tab w:val="left" w:pos="820"/>
        </w:tabs>
        <w:spacing w:before="12"/>
        <w:ind w:left="822" w:right="726" w:hanging="360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tab/>
      </w:r>
      <w:r w:rsidRPr="00F8152E">
        <w:rPr>
          <w:rFonts w:asciiTheme="minorHAnsi" w:eastAsia="Calibri" w:hAnsiTheme="minorHAnsi" w:cstheme="minorHAnsi"/>
          <w:spacing w:val="20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ss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th</w:t>
      </w:r>
      <w:r w:rsidRPr="00F8152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j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ts</w:t>
      </w:r>
      <w:r w:rsidRPr="00F8152E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>/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w w:val="10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2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6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4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75BDE6E5" w14:textId="366D5D13" w:rsidR="00F95A8C" w:rsidRPr="00F8152E" w:rsidRDefault="00F8152E" w:rsidP="00F8152E">
      <w:pPr>
        <w:ind w:left="46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position w:val="1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29"/>
          <w:position w:val="1"/>
          <w:sz w:val="22"/>
          <w:szCs w:val="22"/>
        </w:rPr>
        <w:t xml:space="preserve">  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3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li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2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2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a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-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1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44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f</w:t>
      </w:r>
    </w:p>
    <w:p w14:paraId="114FE6BD" w14:textId="77777777" w:rsidR="00F95A8C" w:rsidRPr="00F8152E" w:rsidRDefault="00F8152E" w:rsidP="00F8152E">
      <w:pPr>
        <w:spacing w:before="2"/>
        <w:ind w:left="822" w:right="264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.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2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-3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ms</w:t>
      </w:r>
      <w:r w:rsidRPr="00F8152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4153AAC4" w14:textId="1D3DE2D3" w:rsidR="00F95A8C" w:rsidRPr="00F8152E" w:rsidRDefault="00F8152E" w:rsidP="00F8152E">
      <w:pPr>
        <w:ind w:left="46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position w:val="1"/>
          <w:sz w:val="22"/>
          <w:szCs w:val="22"/>
        </w:rPr>
        <w:t xml:space="preserve">  </w:t>
      </w:r>
      <w:r>
        <w:rPr>
          <w:rFonts w:asciiTheme="minorHAnsi" w:hAnsiTheme="minorHAnsi" w:cstheme="minorHAnsi"/>
          <w:position w:val="1"/>
          <w:sz w:val="22"/>
          <w:szCs w:val="22"/>
        </w:rPr>
        <w:t xml:space="preserve">  </w:t>
      </w:r>
      <w:r w:rsidRPr="00F8152E">
        <w:rPr>
          <w:rFonts w:asciiTheme="minorHAnsi" w:hAnsiTheme="minorHAnsi" w:cstheme="minorHAnsi"/>
          <w:position w:val="1"/>
          <w:sz w:val="22"/>
          <w:szCs w:val="22"/>
        </w:rPr>
        <w:t xml:space="preserve"> </w:t>
      </w:r>
      <w:r w:rsidRPr="00F8152E">
        <w:rPr>
          <w:rFonts w:asciiTheme="minorHAnsi" w:hAnsiTheme="minorHAnsi" w:cstheme="minorHAnsi"/>
          <w:spacing w:val="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9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5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pp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3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3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&amp;</w:t>
      </w:r>
      <w:r w:rsidRPr="00F8152E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el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20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24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6"/>
          <w:w w:val="102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4"/>
          <w:w w:val="102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2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ms</w:t>
      </w:r>
    </w:p>
    <w:p w14:paraId="41CAED55" w14:textId="77777777" w:rsidR="00F95A8C" w:rsidRPr="00F8152E" w:rsidRDefault="00F8152E" w:rsidP="00F8152E">
      <w:pPr>
        <w:ind w:left="8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li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mi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>‘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>’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</w:p>
    <w:p w14:paraId="20FF9E56" w14:textId="77777777" w:rsidR="00F95A8C" w:rsidRPr="00F8152E" w:rsidRDefault="00F8152E" w:rsidP="00F8152E">
      <w:pPr>
        <w:ind w:left="8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1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4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3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2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4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1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34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3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2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"/>
          <w:w w:val="102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r</w:t>
      </w:r>
    </w:p>
    <w:p w14:paraId="096A1586" w14:textId="77777777" w:rsidR="00F95A8C" w:rsidRPr="00F8152E" w:rsidRDefault="00F8152E" w:rsidP="00F8152E">
      <w:pPr>
        <w:ind w:left="8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le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4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oo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1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4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6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s</w:t>
      </w:r>
    </w:p>
    <w:p w14:paraId="45C865B5" w14:textId="77777777" w:rsidR="00F95A8C" w:rsidRPr="00F8152E" w:rsidRDefault="00F8152E" w:rsidP="00F8152E">
      <w:pPr>
        <w:ind w:left="8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9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le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33F2BB27" w14:textId="52A275D5" w:rsidR="00F95A8C" w:rsidRPr="00F8152E" w:rsidRDefault="00F8152E" w:rsidP="00F8152E">
      <w:pPr>
        <w:ind w:left="46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position w:val="1"/>
          <w:sz w:val="22"/>
          <w:szCs w:val="22"/>
        </w:rPr>
        <w:t xml:space="preserve"> </w:t>
      </w:r>
      <w:r>
        <w:rPr>
          <w:rFonts w:asciiTheme="minorHAnsi" w:hAnsiTheme="minorHAnsi" w:cstheme="minorHAnsi"/>
          <w:position w:val="1"/>
          <w:sz w:val="22"/>
          <w:szCs w:val="22"/>
        </w:rPr>
        <w:t xml:space="preserve">  </w:t>
      </w:r>
      <w:r w:rsidRPr="00F8152E">
        <w:rPr>
          <w:rFonts w:asciiTheme="minorHAnsi" w:hAnsiTheme="minorHAnsi" w:cstheme="minorHAnsi"/>
          <w:position w:val="1"/>
          <w:sz w:val="22"/>
          <w:szCs w:val="22"/>
        </w:rPr>
        <w:t xml:space="preserve">  </w:t>
      </w:r>
      <w:r w:rsidRPr="00F8152E">
        <w:rPr>
          <w:rFonts w:asciiTheme="minorHAnsi" w:hAnsiTheme="minorHAnsi" w:cstheme="minorHAnsi"/>
          <w:spacing w:val="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su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le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5"/>
          <w:w w:val="10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9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ud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</w:p>
    <w:p w14:paraId="02029E50" w14:textId="77777777" w:rsidR="00F95A8C" w:rsidRPr="00F8152E" w:rsidRDefault="00F8152E" w:rsidP="00F8152E">
      <w:pPr>
        <w:ind w:left="8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du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4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1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-3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ie</w:t>
      </w:r>
      <w:r w:rsidRPr="00F8152E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le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4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w w:val="102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2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nd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2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,</w:t>
      </w:r>
    </w:p>
    <w:p w14:paraId="3980200E" w14:textId="77777777" w:rsidR="00F95A8C" w:rsidRPr="00F8152E" w:rsidRDefault="00F8152E" w:rsidP="00F8152E">
      <w:pPr>
        <w:ind w:left="8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&amp;</w:t>
      </w:r>
      <w:r w:rsidRPr="00F8152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el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,</w:t>
      </w:r>
    </w:p>
    <w:p w14:paraId="035A8D63" w14:textId="77777777" w:rsidR="00F95A8C" w:rsidRPr="00F8152E" w:rsidRDefault="00F8152E" w:rsidP="00F8152E">
      <w:pPr>
        <w:ind w:left="8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4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f </w:t>
      </w:r>
      <w:r w:rsidRPr="00F8152E">
        <w:rPr>
          <w:rFonts w:asciiTheme="minorHAnsi" w:eastAsia="Calibri" w:hAnsiTheme="minorHAnsi" w:cstheme="minorHAnsi"/>
          <w:spacing w:val="2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4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iel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w w:val="102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3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ss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4"/>
          <w:w w:val="102"/>
          <w:position w:val="1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th</w:t>
      </w:r>
      <w:r w:rsidRPr="00F8152E">
        <w:rPr>
          <w:rFonts w:asciiTheme="minorHAnsi" w:eastAsia="Calibri" w:hAnsiTheme="minorHAnsi" w:cstheme="minorHAnsi"/>
          <w:spacing w:val="2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6"/>
          <w:w w:val="102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6"/>
          <w:w w:val="102"/>
          <w:position w:val="1"/>
          <w:sz w:val="22"/>
          <w:szCs w:val="22"/>
        </w:rPr>
        <w:t>-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2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1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g</w:t>
      </w:r>
    </w:p>
    <w:p w14:paraId="43EEC058" w14:textId="77777777" w:rsidR="00F95A8C" w:rsidRPr="00F8152E" w:rsidRDefault="00F8152E" w:rsidP="00F8152E">
      <w:pPr>
        <w:ind w:left="8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2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me</w:t>
      </w:r>
      <w:r w:rsidRPr="00F8152E">
        <w:rPr>
          <w:rFonts w:asciiTheme="minorHAnsi" w:eastAsia="Calibri" w:hAnsiTheme="minorHAnsi" w:cstheme="minorHAnsi"/>
          <w:spacing w:val="4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3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el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6"/>
          <w:w w:val="102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5"/>
          <w:w w:val="102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ts</w:t>
      </w:r>
      <w:r w:rsidRPr="00F8152E">
        <w:rPr>
          <w:rFonts w:asciiTheme="minorHAnsi" w:eastAsia="Calibri" w:hAnsiTheme="minorHAnsi" w:cstheme="minorHAnsi"/>
          <w:spacing w:val="-25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.</w:t>
      </w:r>
    </w:p>
    <w:p w14:paraId="3955BE58" w14:textId="77777777" w:rsidR="00F95A8C" w:rsidRPr="00F8152E" w:rsidRDefault="00F8152E" w:rsidP="00F8152E">
      <w:pPr>
        <w:tabs>
          <w:tab w:val="left" w:pos="820"/>
        </w:tabs>
        <w:spacing w:before="9"/>
        <w:ind w:left="822" w:right="502" w:hanging="360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tab/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20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>-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9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>-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un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q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3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le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;</w:t>
      </w:r>
      <w:r w:rsidRPr="00F8152E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d</w:t>
      </w:r>
    </w:p>
    <w:p w14:paraId="29740FA9" w14:textId="77777777" w:rsidR="00F95A8C" w:rsidRPr="00F8152E" w:rsidRDefault="00F8152E" w:rsidP="00F8152E">
      <w:pPr>
        <w:spacing w:before="1"/>
        <w:ind w:left="822" w:right="203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;</w:t>
      </w:r>
      <w:r w:rsidRPr="00F8152E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2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pd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tme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t.</w:t>
      </w:r>
    </w:p>
    <w:p w14:paraId="64898A21" w14:textId="77777777" w:rsidR="00F95A8C" w:rsidRPr="00F8152E" w:rsidRDefault="00F8152E" w:rsidP="00F8152E">
      <w:pPr>
        <w:ind w:left="46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9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5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>-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4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4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3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3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-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9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li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.</w:t>
      </w:r>
      <w:r w:rsidRPr="00F8152E">
        <w:rPr>
          <w:rFonts w:asciiTheme="minorHAnsi" w:eastAsia="Calibri" w:hAnsiTheme="minorHAnsi" w:cstheme="minorHAnsi"/>
          <w:spacing w:val="4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5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</w:p>
    <w:p w14:paraId="0B84F5A0" w14:textId="77777777" w:rsidR="00F95A8C" w:rsidRPr="00F8152E" w:rsidRDefault="00F8152E" w:rsidP="00F8152E">
      <w:pPr>
        <w:ind w:left="8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44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a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5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op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. </w:t>
      </w:r>
      <w:r w:rsidRPr="00F8152E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le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4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f</w:t>
      </w:r>
    </w:p>
    <w:p w14:paraId="06CFA23E" w14:textId="77777777" w:rsidR="00F95A8C" w:rsidRPr="00F8152E" w:rsidRDefault="00F8152E" w:rsidP="00F8152E">
      <w:pPr>
        <w:ind w:left="8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/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s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le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to</w:t>
      </w:r>
      <w:r w:rsidRPr="00F8152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668FD0F4" w14:textId="77777777" w:rsidR="00F95A8C" w:rsidRPr="00F8152E" w:rsidRDefault="00F8152E" w:rsidP="00F8152E">
      <w:pPr>
        <w:ind w:left="424" w:right="65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ll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3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il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4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a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4"/>
          <w:w w:val="102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2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3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3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2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w w:val="102"/>
          <w:position w:val="1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g</w:t>
      </w:r>
    </w:p>
    <w:p w14:paraId="365015D4" w14:textId="77777777" w:rsidR="00F95A8C" w:rsidRPr="00F8152E" w:rsidRDefault="00F8152E" w:rsidP="00F8152E">
      <w:pPr>
        <w:ind w:left="8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3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4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2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3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to</w:t>
      </w:r>
      <w:r w:rsidRPr="00F8152E">
        <w:rPr>
          <w:rFonts w:asciiTheme="minorHAnsi" w:eastAsia="Calibri" w:hAnsiTheme="minorHAnsi" w:cstheme="minorHAnsi"/>
          <w:spacing w:val="2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 xml:space="preserve"> V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3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2"/>
          <w:w w:val="102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.</w:t>
      </w:r>
    </w:p>
    <w:p w14:paraId="39624327" w14:textId="77777777" w:rsidR="00F95A8C" w:rsidRPr="00F8152E" w:rsidRDefault="00F8152E" w:rsidP="00F8152E">
      <w:pPr>
        <w:tabs>
          <w:tab w:val="left" w:pos="820"/>
        </w:tabs>
        <w:spacing w:before="9"/>
        <w:ind w:left="822" w:right="599" w:hanging="360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tab/>
      </w:r>
      <w:r w:rsidRPr="00F8152E">
        <w:rPr>
          <w:rFonts w:asciiTheme="minorHAnsi" w:eastAsia="Calibri" w:hAnsiTheme="minorHAnsi" w:cstheme="minorHAnsi"/>
          <w:spacing w:val="19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le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Op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ts</w:t>
      </w:r>
      <w:r w:rsidRPr="00F8152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6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/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w w:val="102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j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ts</w:t>
      </w:r>
      <w:r w:rsidRPr="00F8152E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to</w:t>
      </w:r>
      <w:r w:rsidRPr="00F8152E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le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09B7008B" w14:textId="77777777" w:rsidR="00F95A8C" w:rsidRPr="00F8152E" w:rsidRDefault="00F8152E" w:rsidP="00F8152E">
      <w:pPr>
        <w:ind w:left="462"/>
        <w:rPr>
          <w:rFonts w:asciiTheme="minorHAnsi" w:eastAsia="Calibri" w:hAnsiTheme="minorHAnsi" w:cstheme="minorHAnsi"/>
          <w:sz w:val="22"/>
          <w:szCs w:val="22"/>
        </w:rPr>
        <w:sectPr w:rsidR="00F95A8C" w:rsidRPr="00F8152E">
          <w:pgSz w:w="12240" w:h="15840"/>
          <w:pgMar w:top="700" w:right="1300" w:bottom="280" w:left="1340" w:header="720" w:footer="720" w:gutter="0"/>
          <w:cols w:space="720"/>
        </w:sectPr>
      </w:pPr>
      <w:r w:rsidRPr="00F8152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w w:val="102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 xml:space="preserve"> 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mi</w:t>
      </w:r>
      <w:r w:rsidRPr="00F8152E">
        <w:rPr>
          <w:rFonts w:asciiTheme="minorHAnsi" w:eastAsia="Calibri" w:hAnsiTheme="minorHAnsi" w:cstheme="minorHAnsi"/>
          <w:spacing w:val="-2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4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>-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3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to</w:t>
      </w:r>
      <w:r w:rsidRPr="00F8152E">
        <w:rPr>
          <w:rFonts w:asciiTheme="minorHAnsi" w:eastAsia="Calibri" w:hAnsiTheme="minorHAnsi" w:cstheme="minorHAnsi"/>
          <w:spacing w:val="2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3"/>
          <w:w w:val="102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w w:val="102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6"/>
          <w:w w:val="102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1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5"/>
          <w:w w:val="102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0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.</w:t>
      </w:r>
    </w:p>
    <w:p w14:paraId="4C9C9203" w14:textId="77777777" w:rsidR="00F95A8C" w:rsidRPr="00F8152E" w:rsidRDefault="00F8152E" w:rsidP="00F8152E">
      <w:pPr>
        <w:spacing w:before="72"/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lastRenderedPageBreak/>
        <w:pict w14:anchorId="306ACE7B">
          <v:group id="_x0000_s1035" style="position:absolute;left:0;text-align:left;margin-left:78.6pt;margin-top:329.55pt;width:281.25pt;height:289.6pt;z-index:-251657728;mso-position-horizontal-relative:page;mso-position-vertical-relative:page" coordorigin="1572,6591" coordsize="5625,5792">
            <v:shape id="_x0000_s1037" type="#_x0000_t75" style="position:absolute;left:1572;top:8981;width:3302;height:3403">
              <v:imagedata r:id="rId9" o:title=""/>
            </v:shape>
            <v:shape id="_x0000_s1036" type="#_x0000_t75" style="position:absolute;left:4926;top:6591;width:2271;height:2423">
              <v:imagedata r:id="rId10" o:title=""/>
            </v:shape>
            <w10:wrap anchorx="page" anchory="page"/>
          </v:group>
        </w:pict>
      </w:r>
      <w:r w:rsidRPr="00F8152E">
        <w:rPr>
          <w:rFonts w:asciiTheme="minorHAnsi" w:hAnsiTheme="minorHAnsi" w:cstheme="minorHAnsi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7"/>
          <w:w w:val="102"/>
          <w:sz w:val="22"/>
          <w:szCs w:val="22"/>
        </w:rPr>
        <w:t>x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0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ts</w:t>
      </w:r>
      <w:r w:rsidRPr="00F8152E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-3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m</w:t>
      </w:r>
    </w:p>
    <w:p w14:paraId="2D9A5BCD" w14:textId="77777777" w:rsidR="00F95A8C" w:rsidRPr="00F8152E" w:rsidRDefault="00F8152E" w:rsidP="00F8152E">
      <w:pPr>
        <w:spacing w:before="3"/>
        <w:ind w:left="582" w:right="84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t;</w:t>
      </w:r>
      <w:r w:rsidRPr="00F8152E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/</w:t>
      </w:r>
      <w:r w:rsidRPr="00F8152E">
        <w:rPr>
          <w:rFonts w:asciiTheme="minorHAnsi" w:eastAsia="Calibri" w:hAnsiTheme="minorHAnsi" w:cstheme="minorHAnsi"/>
          <w:spacing w:val="6"/>
          <w:w w:val="102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il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12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>-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7"/>
          <w:w w:val="102"/>
          <w:sz w:val="22"/>
          <w:szCs w:val="22"/>
        </w:rPr>
        <w:t>x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ts</w:t>
      </w:r>
      <w:r w:rsidRPr="00F8152E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j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15C091BB" w14:textId="77777777" w:rsidR="00F95A8C" w:rsidRPr="00F8152E" w:rsidRDefault="00F8152E" w:rsidP="00F8152E">
      <w:pPr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9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2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ss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to</w:t>
      </w:r>
      <w:r w:rsidRPr="00F8152E">
        <w:rPr>
          <w:rFonts w:asciiTheme="minorHAnsi" w:eastAsia="Calibri" w:hAnsiTheme="minorHAnsi" w:cstheme="minorHAnsi"/>
          <w:spacing w:val="2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od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no</w:t>
      </w:r>
      <w:r w:rsidRPr="00F8152E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5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6"/>
          <w:w w:val="102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6"/>
          <w:w w:val="102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1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2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6"/>
          <w:w w:val="102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n</w:t>
      </w:r>
    </w:p>
    <w:p w14:paraId="17A366A3" w14:textId="77777777" w:rsidR="00F95A8C" w:rsidRPr="00F8152E" w:rsidRDefault="00F8152E" w:rsidP="00F8152E">
      <w:pPr>
        <w:ind w:left="58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’</w:t>
      </w:r>
      <w:r w:rsidRPr="00F8152E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1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0"/>
          <w:w w:val="102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6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.</w:t>
      </w:r>
    </w:p>
    <w:p w14:paraId="72A53B6D" w14:textId="77777777" w:rsidR="00F95A8C" w:rsidRPr="00F8152E" w:rsidRDefault="00F95A8C" w:rsidP="00F8152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7E5B7FD" w14:textId="77777777" w:rsidR="00F95A8C" w:rsidRPr="00F8152E" w:rsidRDefault="00F8152E" w:rsidP="00F8152E">
      <w:pPr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b/>
          <w:spacing w:val="-6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b/>
          <w:spacing w:val="5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b/>
          <w:spacing w:val="-6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b/>
          <w:spacing w:val="-5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spacing w:val="-3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b/>
          <w:spacing w:val="5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2"/>
          <w:w w:val="10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b/>
          <w:spacing w:val="-6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b/>
          <w:spacing w:val="-1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b/>
          <w:spacing w:val="-6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b/>
          <w:spacing w:val="-17"/>
          <w:w w:val="102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b/>
          <w:spacing w:val="6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</w:rPr>
        <w:t>r</w:t>
      </w:r>
    </w:p>
    <w:p w14:paraId="52D03442" w14:textId="77777777" w:rsidR="00F95A8C" w:rsidRPr="00F8152E" w:rsidRDefault="00F8152E" w:rsidP="00F8152E">
      <w:pPr>
        <w:spacing w:before="2"/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b/>
          <w:spacing w:val="-4"/>
          <w:sz w:val="22"/>
          <w:szCs w:val="22"/>
          <w:u w:val="single" w:color="000000"/>
        </w:rPr>
        <w:t>X</w:t>
      </w:r>
      <w:r w:rsidRPr="00F8152E">
        <w:rPr>
          <w:rFonts w:asciiTheme="minorHAnsi" w:eastAsia="Calibri" w:hAnsiTheme="minorHAnsi" w:cstheme="minorHAnsi"/>
          <w:b/>
          <w:spacing w:val="3"/>
          <w:sz w:val="22"/>
          <w:szCs w:val="22"/>
          <w:u w:val="single" w:color="000000"/>
        </w:rPr>
        <w:t>Y</w:t>
      </w:r>
      <w:r w:rsidRPr="00F8152E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Z </w:t>
      </w:r>
      <w:r w:rsidRPr="00F8152E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C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F8152E">
        <w:rPr>
          <w:rFonts w:asciiTheme="minorHAnsi" w:eastAsia="Calibri" w:hAnsiTheme="minorHAnsi" w:cstheme="minorHAnsi"/>
          <w:b/>
          <w:spacing w:val="-5"/>
          <w:sz w:val="22"/>
          <w:szCs w:val="22"/>
          <w:u w:val="single" w:color="000000"/>
        </w:rPr>
        <w:t>r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p</w:t>
      </w:r>
      <w:r w:rsidRPr="00F8152E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.</w:t>
      </w:r>
      <w:r w:rsidRPr="00F8152E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                                                                                                        </w:t>
      </w:r>
      <w:r w:rsidRPr="00F8152E">
        <w:rPr>
          <w:rFonts w:asciiTheme="minorHAnsi" w:eastAsia="Calibri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An</w:t>
      </w:r>
      <w:r w:rsidRPr="00F8152E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y</w:t>
      </w:r>
      <w:r w:rsidRPr="00F8152E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6"/>
          <w:sz w:val="22"/>
          <w:szCs w:val="22"/>
          <w:u w:val="single" w:color="000000"/>
        </w:rPr>
        <w:t>T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F8152E">
        <w:rPr>
          <w:rFonts w:asciiTheme="minorHAnsi" w:eastAsia="Calibri" w:hAnsiTheme="minorHAnsi" w:cstheme="minorHAnsi"/>
          <w:b/>
          <w:spacing w:val="-3"/>
          <w:sz w:val="22"/>
          <w:szCs w:val="22"/>
          <w:u w:val="single" w:color="000000"/>
        </w:rPr>
        <w:t>w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F8152E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,</w:t>
      </w:r>
      <w:r w:rsidRPr="00F8152E">
        <w:rPr>
          <w:rFonts w:asciiTheme="minorHAnsi" w:eastAsia="Calibri" w:hAnsiTheme="minorHAnsi" w:cstheme="minorHAnsi"/>
          <w:b/>
          <w:spacing w:val="9"/>
          <w:sz w:val="22"/>
          <w:szCs w:val="22"/>
          <w:u w:val="single" w:color="000000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2"/>
          <w:sz w:val="22"/>
          <w:szCs w:val="22"/>
          <w:u w:val="single" w:color="000000"/>
        </w:rPr>
        <w:t>N</w:t>
      </w:r>
      <w:r w:rsidRPr="00F8152E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Y</w:t>
      </w:r>
      <w:r w:rsidRPr="00F8152E">
        <w:rPr>
          <w:rFonts w:asciiTheme="minorHAnsi" w:eastAsia="Calibri" w:hAnsiTheme="minorHAnsi" w:cstheme="minorHAnsi"/>
          <w:b/>
          <w:spacing w:val="5"/>
          <w:sz w:val="22"/>
          <w:szCs w:val="22"/>
          <w:u w:val="single" w:color="000000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9"/>
          <w:sz w:val="22"/>
          <w:szCs w:val="22"/>
          <w:u w:val="single" w:color="000000"/>
        </w:rPr>
        <w:t>2</w:t>
      </w:r>
      <w:r w:rsidRPr="00F8152E">
        <w:rPr>
          <w:rFonts w:asciiTheme="minorHAnsi" w:eastAsia="Calibri" w:hAnsiTheme="minorHAnsi" w:cstheme="minorHAnsi"/>
          <w:b/>
          <w:spacing w:val="6"/>
          <w:sz w:val="22"/>
          <w:szCs w:val="22"/>
          <w:u w:val="single" w:color="000000"/>
        </w:rPr>
        <w:t>0</w:t>
      </w:r>
      <w:r w:rsidRPr="00F8152E">
        <w:rPr>
          <w:rFonts w:asciiTheme="minorHAnsi" w:eastAsia="Calibri" w:hAnsiTheme="minorHAnsi" w:cstheme="minorHAnsi"/>
          <w:b/>
          <w:spacing w:val="-9"/>
          <w:sz w:val="22"/>
          <w:szCs w:val="22"/>
          <w:u w:val="single" w:color="000000"/>
        </w:rPr>
        <w:t>0</w:t>
      </w:r>
      <w:r w:rsidRPr="00F8152E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7</w:t>
      </w:r>
      <w:r w:rsidRPr="00F8152E">
        <w:rPr>
          <w:rFonts w:asciiTheme="minorHAnsi" w:eastAsia="Calibri" w:hAnsiTheme="minorHAnsi" w:cstheme="minorHAnsi"/>
          <w:b/>
          <w:spacing w:val="11"/>
          <w:sz w:val="22"/>
          <w:szCs w:val="22"/>
          <w:u w:val="single" w:color="000000"/>
        </w:rPr>
        <w:t xml:space="preserve"> </w:t>
      </w:r>
      <w:r w:rsidRPr="00F8152E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– </w:t>
      </w:r>
      <w:r w:rsidRPr="00F8152E">
        <w:rPr>
          <w:rFonts w:asciiTheme="minorHAnsi" w:eastAsia="Calibri" w:hAnsiTheme="minorHAnsi" w:cstheme="minorHAnsi"/>
          <w:b/>
          <w:spacing w:val="5"/>
          <w:sz w:val="22"/>
          <w:szCs w:val="22"/>
          <w:u w:val="single" w:color="000000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9"/>
          <w:w w:val="102"/>
          <w:sz w:val="22"/>
          <w:szCs w:val="22"/>
          <w:u w:val="single" w:color="000000"/>
        </w:rPr>
        <w:t>2</w:t>
      </w:r>
      <w:r w:rsidRPr="00F8152E">
        <w:rPr>
          <w:rFonts w:asciiTheme="minorHAnsi" w:eastAsia="Calibri" w:hAnsiTheme="minorHAnsi" w:cstheme="minorHAnsi"/>
          <w:b/>
          <w:spacing w:val="6"/>
          <w:w w:val="102"/>
          <w:sz w:val="22"/>
          <w:szCs w:val="22"/>
          <w:u w:val="single" w:color="000000"/>
        </w:rPr>
        <w:t>0</w:t>
      </w:r>
      <w:r w:rsidRPr="00F8152E">
        <w:rPr>
          <w:rFonts w:asciiTheme="minorHAnsi" w:eastAsia="Calibri" w:hAnsiTheme="minorHAnsi" w:cstheme="minorHAnsi"/>
          <w:b/>
          <w:spacing w:val="-9"/>
          <w:w w:val="102"/>
          <w:sz w:val="22"/>
          <w:szCs w:val="22"/>
          <w:u w:val="single" w:color="000000"/>
        </w:rPr>
        <w:t>0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  <w:u w:val="single" w:color="000000"/>
        </w:rPr>
        <w:t>8</w:t>
      </w:r>
    </w:p>
    <w:p w14:paraId="1871AF88" w14:textId="77777777" w:rsidR="00F95A8C" w:rsidRPr="00F8152E" w:rsidRDefault="00F95A8C" w:rsidP="00F8152E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C67A8EE" w14:textId="77777777" w:rsidR="00F95A8C" w:rsidRPr="00F8152E" w:rsidRDefault="00F8152E" w:rsidP="00F8152E">
      <w:pPr>
        <w:spacing w:before="28"/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8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-3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op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1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me</w:t>
      </w:r>
      <w:r w:rsidRPr="00F8152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x</w:t>
      </w:r>
      <w:r w:rsidRPr="00F8152E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</w:p>
    <w:p w14:paraId="0FC898F7" w14:textId="77777777" w:rsidR="00F95A8C" w:rsidRPr="00F8152E" w:rsidRDefault="00F8152E" w:rsidP="00F8152E">
      <w:pPr>
        <w:spacing w:before="2"/>
        <w:ind w:left="582" w:right="229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pict w14:anchorId="0C8008F2">
          <v:group id="_x0000_s1033" style="position:absolute;left:0;text-align:left;margin-left:479.35pt;margin-top:17.05pt;width:49.8pt;height:44.7pt;z-index:-251654656;mso-position-horizontal-relative:page" coordorigin="9587,341" coordsize="996,894">
            <v:shape id="_x0000_s1034" style="position:absolute;left:9587;top:341;width:996;height:894" coordorigin="9587,341" coordsize="996,894" path="m10411,736r-8,14l10409,756r6,6l10422,768r5,-5l10441,749r14,-14l10469,721r14,-14l10497,692r15,-14l10526,664r14,-14l10554,636r14,-14l10582,608r-6,-7l10570,595r-6,-6l10548,598r-11,6l10528,606r-7,3l10513,609r-6,-2l10500,606r-8,-4l10484,596r-9,-7l10460,576r-18,-18l10440,557r-14,-14l10412,528r-14,-14l10384,500r-15,-14l10355,472r-14,-14l10327,444r-14,-14l10299,415r-25,-23l10259,379r-15,-11l10230,359r-20,-10l10190,344r-18,-3l10154,341r-20,4l10115,351r-22,13l10077,377r-16,15l10046,408r-12,16l10025,441r-8,21l10012,481r-4,20l10004,528r-2,19l10001,569r-1,25l9987,587r-19,-7l9949,575r-19,-1l9911,576r-15,4l9878,587r-17,10l9844,610r-17,15l9818,634r-7,10l9804,654r-10,18l9786,692r-3,9l9778,720r-4,21l9773,753r-2,18l9769,792r-1,24l9766,817r-5,3l9756,814r-13,-15l9730,784r-13,-15l9704,754r-8,8l9687,770r-8,9l9668,790r-13,15l9641,819r-13,15l9614,848r-14,15l9587,878r6,7l9600,891r7,7l9608,897r19,-12l9643,877r9,-4l9662,872r8,3l9680,878r10,6l9700,893r9,9l9724,915r16,16l9750,941r14,15l9778,970r14,14l9807,998r14,14l9835,1026r14,14l9863,1055r14,14l9891,1083r15,14l9919,1111r14,15l9942,1138r7,10l9952,1157r1,7l9954,1172r,6l9951,1185r-2,7l9944,1202r-7,14l9943,1222r6,6l9956,1234r4,-4l9974,1216r15,-15l10003,1187r14,-14l10031,1159r14,-14l10059,1131r14,-14l10088,1102r14,-14l10116,1074r-6,-6l10103,1062r-6,-7l10084,1063r-9,5l10067,1070r-8,3l10053,1074r-11,1l10037,1073r-6,-2l10025,1069r-16,-12l9992,1042r-17,-17l9960,1010r-14,-14l9931,982r-14,-14l9903,954r-14,-14l9875,926r-14,-15l9847,897r-15,-14l9817,863r-8,-19l9804,815r1,-22l9809,761r5,-18l9826,720r13,-15l9855,690r15,-9l9885,675r7,-2l9901,673r10,1l9921,674r10,3l9943,683r6,4l9965,698r18,13l9994,721r14,13l10023,748r17,16l10055,779r14,14l10083,807r14,14l10111,836r14,14l10139,864r13,13l10166,892r9,13l10182,915r4,9l10187,931r1,7l10187,945r-3,7l10182,959r-5,10l10170,983r6,6l10182,995r6,7l10193,997r15,-15l10222,968r14,-14l10250,940r14,-14l10278,912r14,-14l10307,883r14,-14l10335,855r14,-14l10343,835r-6,-6l10330,822r-15,10l10303,837r-8,2l10287,842r-7,l10273,841r-7,-2l10258,836r-17,-13l10227,810r-19,-18l10197,781r-14,-14l10169,752r-14,-14l10140,724r-14,-14l10112,696r-14,-14l10084,668r-14,-15l10050,629r-8,-17l10037,581r1,-22l10039,545r4,-20l10048,507r11,-20l10072,471r10,-10l10100,449r8,-4l10117,442r8,-1l10133,440r9,l10150,441r9,1l10168,446r11,5l10185,455r15,10l10218,479r10,9l10242,500r15,15l10273,531r1,l10288,545r14,15l10316,574r14,14l10345,602r14,14l10373,630r12,13l10399,659r10,12l10415,682r4,8l10420,697r1,8l10420,712r-2,7l10416,726r-5,10xe" fillcolor="black" stroked="f">
              <v:path arrowok="t"/>
            </v:shape>
            <w10:wrap anchorx="page"/>
          </v:group>
        </w:pic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sz w:val="22"/>
          <w:szCs w:val="22"/>
        </w:rPr>
        <w:t>x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0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ie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me</w:t>
      </w:r>
      <w:r w:rsidRPr="00F8152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9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9"/>
          <w:sz w:val="22"/>
          <w:szCs w:val="22"/>
        </w:rPr>
        <w:t>5</w:t>
      </w:r>
      <w:r w:rsidRPr="00F8152E">
        <w:rPr>
          <w:rFonts w:asciiTheme="minorHAnsi" w:eastAsia="Calibri" w:hAnsiTheme="minorHAnsi" w:cstheme="minorHAnsi"/>
          <w:sz w:val="22"/>
          <w:szCs w:val="22"/>
        </w:rPr>
        <w:t>%</w:t>
      </w:r>
      <w:r w:rsidRPr="00F8152E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8152E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5</w:t>
      </w:r>
      <w:r w:rsidRPr="00F8152E">
        <w:rPr>
          <w:rFonts w:asciiTheme="minorHAnsi" w:eastAsia="Calibri" w:hAnsiTheme="minorHAnsi" w:cstheme="minorHAnsi"/>
          <w:sz w:val="22"/>
          <w:szCs w:val="22"/>
        </w:rPr>
        <w:t>0</w:t>
      </w:r>
      <w:r w:rsidRPr="00F8152E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2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6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>x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5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el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n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ll</w:t>
      </w:r>
      <w:r w:rsidRPr="00F8152E">
        <w:rPr>
          <w:rFonts w:asciiTheme="minorHAnsi" w:eastAsia="Calibri" w:hAnsiTheme="minorHAnsi" w:cstheme="minorHAnsi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1"/>
          <w:w w:val="102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6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r</w:t>
      </w:r>
    </w:p>
    <w:p w14:paraId="1DA101CA" w14:textId="77777777" w:rsidR="00F95A8C" w:rsidRPr="00F8152E" w:rsidRDefault="00F8152E" w:rsidP="00F8152E">
      <w:pPr>
        <w:ind w:left="58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ie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9</w:t>
      </w:r>
      <w:r w:rsidRPr="00F8152E">
        <w:rPr>
          <w:rFonts w:asciiTheme="minorHAnsi" w:eastAsia="Calibri" w:hAnsiTheme="minorHAnsi" w:cstheme="minorHAnsi"/>
          <w:spacing w:val="-9"/>
          <w:sz w:val="22"/>
          <w:szCs w:val="22"/>
        </w:rPr>
        <w:t>0</w:t>
      </w:r>
      <w:r w:rsidRPr="00F8152E">
        <w:rPr>
          <w:rFonts w:asciiTheme="minorHAnsi" w:eastAsia="Calibri" w:hAnsiTheme="minorHAnsi" w:cstheme="minorHAnsi"/>
          <w:spacing w:val="19"/>
          <w:sz w:val="22"/>
          <w:szCs w:val="22"/>
        </w:rPr>
        <w:t>%</w:t>
      </w:r>
      <w:r w:rsidRPr="00F8152E">
        <w:rPr>
          <w:rFonts w:asciiTheme="minorHAnsi" w:eastAsia="Calibri" w:hAnsiTheme="minorHAnsi" w:cstheme="minorHAnsi"/>
          <w:sz w:val="22"/>
          <w:szCs w:val="22"/>
        </w:rPr>
        <w:t>+</w:t>
      </w:r>
      <w:r w:rsidRPr="00F8152E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me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ll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1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8</w:t>
      </w:r>
      <w:r w:rsidRPr="00F8152E">
        <w:rPr>
          <w:rFonts w:asciiTheme="minorHAnsi" w:eastAsia="Calibri" w:hAnsiTheme="minorHAnsi" w:cstheme="minorHAnsi"/>
          <w:spacing w:val="-9"/>
          <w:sz w:val="22"/>
          <w:szCs w:val="22"/>
        </w:rPr>
        <w:t>0</w:t>
      </w:r>
      <w:r w:rsidRPr="00F8152E">
        <w:rPr>
          <w:rFonts w:asciiTheme="minorHAnsi" w:eastAsia="Calibri" w:hAnsiTheme="minorHAnsi" w:cstheme="minorHAnsi"/>
          <w:spacing w:val="19"/>
          <w:sz w:val="22"/>
          <w:szCs w:val="22"/>
        </w:rPr>
        <w:t>%</w:t>
      </w:r>
      <w:r w:rsidRPr="00F8152E">
        <w:rPr>
          <w:rFonts w:asciiTheme="minorHAnsi" w:eastAsia="Calibri" w:hAnsiTheme="minorHAnsi" w:cstheme="minorHAnsi"/>
          <w:sz w:val="22"/>
          <w:szCs w:val="22"/>
        </w:rPr>
        <w:t>+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44CE75DA" w14:textId="77777777" w:rsidR="00F95A8C" w:rsidRPr="00F8152E" w:rsidRDefault="00F8152E" w:rsidP="00F8152E">
      <w:pPr>
        <w:tabs>
          <w:tab w:val="left" w:pos="580"/>
        </w:tabs>
        <w:spacing w:before="8"/>
        <w:ind w:left="582" w:right="347" w:hanging="360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tab/>
      </w:r>
      <w:r w:rsidRPr="00F8152E">
        <w:rPr>
          <w:rFonts w:asciiTheme="minorHAnsi" w:eastAsia="Calibri" w:hAnsiTheme="minorHAnsi" w:cstheme="minorHAnsi"/>
          <w:spacing w:val="19"/>
          <w:w w:val="102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el</w:t>
      </w:r>
      <w:r w:rsidRPr="00F8152E">
        <w:rPr>
          <w:rFonts w:asciiTheme="minorHAnsi" w:eastAsia="Calibri" w:hAnsiTheme="minorHAnsi" w:cstheme="minorHAnsi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le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1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no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li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-3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eli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6"/>
          <w:w w:val="102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0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4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l</w:t>
      </w:r>
    </w:p>
    <w:p w14:paraId="3F8C135F" w14:textId="77777777" w:rsidR="00F95A8C" w:rsidRPr="00F8152E" w:rsidRDefault="00F8152E" w:rsidP="00F8152E">
      <w:pPr>
        <w:spacing w:before="1"/>
        <w:ind w:left="582" w:right="514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pict w14:anchorId="26E3F199">
          <v:shape id="_x0000_s1032" type="#_x0000_t75" style="position:absolute;left:0;text-align:left;margin-left:393.25pt;margin-top:9.8pt;width:76.65pt;height:84.85pt;z-index:-251655680;mso-position-horizontal-relative:page">
            <v:imagedata r:id="rId11" o:title=""/>
            <w10:wrap anchorx="page"/>
          </v:shape>
        </w:pic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s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le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21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le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qu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to</w:t>
      </w:r>
      <w:r w:rsidRPr="00F8152E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"/>
          <w:w w:val="102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w w:val="102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1"/>
          <w:w w:val="102"/>
          <w:sz w:val="22"/>
          <w:szCs w:val="22"/>
        </w:rPr>
        <w:t>rr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7BD001EB" w14:textId="77777777" w:rsidR="00F95A8C" w:rsidRPr="00F8152E" w:rsidRDefault="00F8152E" w:rsidP="00F8152E">
      <w:pPr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el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4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w w:val="102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4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5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x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3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2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el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4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3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5"/>
          <w:w w:val="102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6"/>
          <w:w w:val="102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n</w:t>
      </w:r>
    </w:p>
    <w:p w14:paraId="75E68F7A" w14:textId="77777777" w:rsidR="00F95A8C" w:rsidRPr="00F8152E" w:rsidRDefault="00F8152E" w:rsidP="00F8152E">
      <w:pPr>
        <w:ind w:left="58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’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3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un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3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il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3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q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2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1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7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1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y</w:t>
      </w:r>
    </w:p>
    <w:p w14:paraId="291B25F2" w14:textId="77777777" w:rsidR="00F95A8C" w:rsidRPr="00F8152E" w:rsidRDefault="00F8152E" w:rsidP="00F8152E">
      <w:pPr>
        <w:ind w:left="58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"/>
          <w:w w:val="102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$900</w:t>
      </w:r>
      <w:r w:rsidRPr="00F8152E">
        <w:rPr>
          <w:rFonts w:asciiTheme="minorHAnsi" w:eastAsia="Calibri" w:hAnsiTheme="minorHAnsi" w:cstheme="minorHAnsi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le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118B7AAD" w14:textId="77777777" w:rsidR="00F95A8C" w:rsidRPr="00F8152E" w:rsidRDefault="00F8152E" w:rsidP="00F8152E">
      <w:pPr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w w:val="102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1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2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-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3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2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4"/>
          <w:w w:val="102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100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+</w:t>
      </w:r>
      <w:r w:rsidRPr="00F8152E">
        <w:rPr>
          <w:rFonts w:asciiTheme="minorHAnsi" w:eastAsia="Calibri" w:hAnsiTheme="minorHAnsi" w:cstheme="minorHAnsi"/>
          <w:spacing w:val="25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4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cc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ou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ts</w:t>
      </w:r>
      <w:r w:rsidRPr="00F8152E">
        <w:rPr>
          <w:rFonts w:asciiTheme="minorHAnsi" w:eastAsia="Calibri" w:hAnsiTheme="minorHAnsi" w:cstheme="minorHAnsi"/>
          <w:spacing w:val="4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w w:val="102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6"/>
          <w:w w:val="102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s</w:t>
      </w:r>
    </w:p>
    <w:p w14:paraId="2EEDF672" w14:textId="77777777" w:rsidR="00F95A8C" w:rsidRPr="00F8152E" w:rsidRDefault="00F8152E" w:rsidP="00F8152E">
      <w:pPr>
        <w:ind w:left="58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ell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w w:val="102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-3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dd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w w:val="102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6"/>
          <w:w w:val="102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1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3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%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2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9"/>
          <w:position w:val="1"/>
          <w:sz w:val="22"/>
          <w:szCs w:val="22"/>
        </w:rPr>
        <w:t>5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%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nu</w:t>
      </w:r>
      <w:r w:rsidRPr="00F8152E">
        <w:rPr>
          <w:rFonts w:asciiTheme="minorHAnsi" w:eastAsia="Calibri" w:hAnsiTheme="minorHAnsi" w:cstheme="minorHAnsi"/>
          <w:spacing w:val="15"/>
          <w:w w:val="102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.</w:t>
      </w:r>
    </w:p>
    <w:p w14:paraId="7A1444B5" w14:textId="77777777" w:rsidR="00F95A8C" w:rsidRPr="00F8152E" w:rsidRDefault="00F95A8C" w:rsidP="00F8152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69CD706" w14:textId="77777777" w:rsidR="00F95A8C" w:rsidRPr="00F8152E" w:rsidRDefault="00F8152E" w:rsidP="00F8152E">
      <w:pPr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b/>
          <w:spacing w:val="-6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b/>
          <w:spacing w:val="5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F8152E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b/>
          <w:spacing w:val="-6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b/>
          <w:spacing w:val="-5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spacing w:val="-18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b/>
          <w:spacing w:val="5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7"/>
          <w:w w:val="102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b/>
          <w:spacing w:val="5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b/>
          <w:spacing w:val="-5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b/>
          <w:spacing w:val="6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spacing w:val="-4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b/>
          <w:spacing w:val="-3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b/>
          <w:spacing w:val="-1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</w:rPr>
        <w:t>r</w:t>
      </w:r>
    </w:p>
    <w:p w14:paraId="79F20A5F" w14:textId="77777777" w:rsidR="00F95A8C" w:rsidRPr="00F8152E" w:rsidRDefault="00F8152E" w:rsidP="00F8152E">
      <w:pPr>
        <w:spacing w:before="1"/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pict w14:anchorId="11B85194">
          <v:group id="_x0000_s1028" style="position:absolute;left:0;text-align:left;margin-left:89.7pt;margin-top:5.75pt;width:416.1pt;height:8.9pt;z-index:-251656704;mso-position-horizontal-relative:page" coordorigin="1794,115" coordsize="8322,178">
            <v:shape id="_x0000_s1031" style="position:absolute;left:7422;top:125;width:277;height:571" coordorigin="7422,125" coordsize="277,571" path="m7683,142r-6,-17l7680,274r18,6l7693,158r-10,-16xe" fillcolor="black" stroked="f">
              <v:path arrowok="t"/>
            </v:shape>
            <v:shape id="_x0000_s1030" style="position:absolute;left:7422;top:125;width:277;height:571" coordorigin="7422,125" coordsize="277,571" path="m7429,-7r14,14l7457,21r14,15l7482,24r14,-14l7510,-4r14,-14l7515,-38r-5,-19l7507,-76r,-18l7510,-108r7,-18l7528,-143r15,-18l7550,-167r17,-14l7584,-191r16,-6l7621,-199r19,2l7660,-189r21,12l7696,-166r17,14l7730,-135r8,8l7746,-119r9,8l7742,-96r-17,19l7710,-59r-15,18l7682,-24r-13,17l7658,10r-10,16l7639,42r-8,15l7623,72r-6,15l7613,101r-6,21l7604,143r-1,20l7605,182r4,18l7617,216r9,16l7639,246r23,19l7680,274r-3,-149l7675,107r1,-20l7682,65r5,-13l7694,38r8,-15l7712,7r12,-16l7737,-26r15,-17l7768,-61r18,-19l7797,-68r14,14l7825,-40r14,14l7849,-14r10,18l7865,25r1,8l7868,52r-2,20l7862,92r-5,13l7849,123r-12,17l7823,155r-6,7l7801,175r-16,9l7764,191r-20,l7735,189r-17,-9l7700,166r-7,-8l7698,280r10,2l7727,283r19,-2l7766,275r17,-7l7800,259r16,-13l7832,232r12,-12l7856,204r12,-17l7877,170r8,-19l7889,138r5,-17l7898,102r3,-20l7903,60r1,-23l7906,35r6,-3l7923,44r14,15l7950,74r14,15l7977,76r14,-15l8005,47r14,-14l8033,19,8047,5r15,-14l8076,-23r-7,-7l8063,-36r-6,-6l8042,-33r-11,5l8023,-25r-8,3l8007,-22r-7,-1l7994,-24r-8,-3l7979,-32r-8,-6l7963,-44r-9,-8l7946,-59r-14,-14l7915,-91r-5,-4l7896,-110r-15,-14l7867,-138r-14,-14l7839,-166r-14,-14l7811,-194r-14,-15l7782,-223r-24,-22l7741,-259r-16,-11l7710,-279r-29,-10l7661,-291r-19,1l7622,-285r-26,13l7579,-261r-16,13l7545,-232r-24,27l7509,-190r-12,17l7488,-160r-10,17l7468,-125r-9,18l7452,-92r-7,17l7437,-56r-8,20l7422,-14r7,7xe" fillcolor="black" stroked="f">
              <v:path arrowok="t"/>
            </v:shape>
            <v:shape id="_x0000_s1029" style="position:absolute;left:1802;top:237;width:8305;height:0" coordorigin="1802,237" coordsize="8305,0" path="m1802,237r8305,e" filled="f" strokeweight=".85pt">
              <v:path arrowok="t"/>
            </v:shape>
            <w10:wrap anchorx="page"/>
          </v:group>
        </w:pict>
      </w:r>
      <w:r w:rsidRPr="00F8152E">
        <w:rPr>
          <w:rFonts w:asciiTheme="minorHAnsi" w:eastAsia="Calibri" w:hAnsiTheme="minorHAnsi" w:cstheme="minorHAnsi"/>
          <w:b/>
          <w:spacing w:val="-6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b/>
          <w:spacing w:val="-4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 xml:space="preserve">.                                                                                                 </w:t>
      </w:r>
      <w:r w:rsidRPr="00F8152E">
        <w:rPr>
          <w:rFonts w:asciiTheme="minorHAnsi" w:eastAsia="Calibri" w:hAnsiTheme="minorHAnsi" w:cstheme="minorHAnsi"/>
          <w:b/>
          <w:spacing w:val="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6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b/>
          <w:spacing w:val="-3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9"/>
          <w:sz w:val="22"/>
          <w:szCs w:val="22"/>
        </w:rPr>
        <w:t>2</w:t>
      </w:r>
      <w:r w:rsidRPr="00F8152E">
        <w:rPr>
          <w:rFonts w:asciiTheme="minorHAnsi" w:eastAsia="Calibri" w:hAnsiTheme="minorHAnsi" w:cstheme="minorHAnsi"/>
          <w:b/>
          <w:spacing w:val="6"/>
          <w:sz w:val="22"/>
          <w:szCs w:val="22"/>
        </w:rPr>
        <w:t>0</w:t>
      </w:r>
      <w:r w:rsidRPr="00F8152E">
        <w:rPr>
          <w:rFonts w:asciiTheme="minorHAnsi" w:eastAsia="Calibri" w:hAnsiTheme="minorHAnsi" w:cstheme="minorHAnsi"/>
          <w:b/>
          <w:spacing w:val="-9"/>
          <w:sz w:val="22"/>
          <w:szCs w:val="22"/>
        </w:rPr>
        <w:t>0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5</w:t>
      </w:r>
      <w:r w:rsidRPr="00F8152E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F8152E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6"/>
          <w:w w:val="102"/>
          <w:sz w:val="22"/>
          <w:szCs w:val="22"/>
        </w:rPr>
        <w:t>2</w:t>
      </w:r>
      <w:r w:rsidRPr="00F8152E">
        <w:rPr>
          <w:rFonts w:asciiTheme="minorHAnsi" w:eastAsia="Calibri" w:hAnsiTheme="minorHAnsi" w:cstheme="minorHAnsi"/>
          <w:b/>
          <w:spacing w:val="-9"/>
          <w:w w:val="102"/>
          <w:sz w:val="22"/>
          <w:szCs w:val="22"/>
        </w:rPr>
        <w:t>0</w:t>
      </w:r>
      <w:r w:rsidRPr="00F8152E">
        <w:rPr>
          <w:rFonts w:asciiTheme="minorHAnsi" w:eastAsia="Calibri" w:hAnsiTheme="minorHAnsi" w:cstheme="minorHAnsi"/>
          <w:b/>
          <w:spacing w:val="6"/>
          <w:w w:val="102"/>
          <w:sz w:val="22"/>
          <w:szCs w:val="22"/>
        </w:rPr>
        <w:t>0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</w:rPr>
        <w:t>7</w:t>
      </w:r>
    </w:p>
    <w:p w14:paraId="5584CED4" w14:textId="77777777" w:rsidR="00F95A8C" w:rsidRPr="00F8152E" w:rsidRDefault="00F95A8C" w:rsidP="00F8152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2FF7FA4" w14:textId="77777777" w:rsidR="00F95A8C" w:rsidRPr="00F8152E" w:rsidRDefault="00F8152E" w:rsidP="00F8152E">
      <w:pPr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3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&amp;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el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me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/</w:t>
      </w:r>
      <w:r w:rsidRPr="00F8152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w w:val="102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me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</w:t>
      </w:r>
    </w:p>
    <w:p w14:paraId="7ED0B49B" w14:textId="77777777" w:rsidR="00F95A8C" w:rsidRPr="00F8152E" w:rsidRDefault="00F8152E" w:rsidP="00F8152E">
      <w:pPr>
        <w:ind w:left="58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9"/>
          <w:w w:val="102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6"/>
          <w:w w:val="102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4"/>
          <w:w w:val="102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2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.</w:t>
      </w:r>
    </w:p>
    <w:p w14:paraId="27AD8C15" w14:textId="77777777" w:rsidR="00F95A8C" w:rsidRPr="00F8152E" w:rsidRDefault="00F8152E" w:rsidP="00F8152E">
      <w:pPr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du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&amp;</w:t>
      </w:r>
      <w:r w:rsidRPr="00F8152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47E3B927" w14:textId="77777777" w:rsidR="00F95A8C" w:rsidRPr="00F8152E" w:rsidRDefault="00F8152E" w:rsidP="00F8152E">
      <w:pPr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el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il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ty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le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&amp;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ie</w:t>
      </w: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0642D780" w14:textId="77777777" w:rsidR="00F95A8C" w:rsidRPr="00F8152E" w:rsidRDefault="00F8152E" w:rsidP="00F8152E">
      <w:pPr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Ge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1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-3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2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4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4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ts</w:t>
      </w:r>
      <w:r w:rsidRPr="00F8152E">
        <w:rPr>
          <w:rFonts w:asciiTheme="minorHAnsi" w:eastAsia="Calibri" w:hAnsiTheme="minorHAnsi" w:cstheme="minorHAnsi"/>
          <w:spacing w:val="3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7"/>
          <w:w w:val="102"/>
          <w:position w:val="1"/>
          <w:sz w:val="22"/>
          <w:szCs w:val="22"/>
        </w:rPr>
        <w:t>x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3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3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3"/>
          <w:w w:val="102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</w:p>
    <w:p w14:paraId="4D52042B" w14:textId="77777777" w:rsidR="00F95A8C" w:rsidRPr="00F8152E" w:rsidRDefault="00F8152E" w:rsidP="00F8152E">
      <w:pPr>
        <w:ind w:left="58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1"/>
          <w:w w:val="102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.</w:t>
      </w:r>
    </w:p>
    <w:p w14:paraId="5E76C813" w14:textId="77777777" w:rsidR="00F95A8C" w:rsidRPr="00F8152E" w:rsidRDefault="00F8152E" w:rsidP="00F8152E">
      <w:pPr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2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0DE674AC" w14:textId="77777777" w:rsidR="00F95A8C" w:rsidRPr="00F8152E" w:rsidRDefault="00F8152E" w:rsidP="00F8152E">
      <w:pPr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Fo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1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ms</w:t>
      </w:r>
      <w:r w:rsidRPr="00F8152E">
        <w:rPr>
          <w:rFonts w:asciiTheme="minorHAnsi" w:eastAsia="Calibri" w:hAnsiTheme="minorHAnsi" w:cstheme="minorHAnsi"/>
          <w:spacing w:val="4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to</w:t>
      </w:r>
      <w:r w:rsidRPr="00F8152E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1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6"/>
          <w:w w:val="102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4"/>
          <w:w w:val="102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.</w:t>
      </w:r>
    </w:p>
    <w:p w14:paraId="5D168FF2" w14:textId="77777777" w:rsidR="00F95A8C" w:rsidRPr="00F8152E" w:rsidRDefault="00F8152E" w:rsidP="00F8152E">
      <w:pPr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me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&amp;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9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2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4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459D3039" w14:textId="77777777" w:rsidR="00F95A8C" w:rsidRPr="00F8152E" w:rsidRDefault="00F8152E" w:rsidP="00F8152E">
      <w:pPr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el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&amp;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"/>
          <w:w w:val="102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6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-3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4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2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0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6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3A4FD778" w14:textId="77777777" w:rsidR="00F95A8C" w:rsidRPr="00F8152E" w:rsidRDefault="00F8152E" w:rsidP="00F8152E">
      <w:pPr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-1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2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45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>-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0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34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-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2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me</w:t>
      </w:r>
      <w:r w:rsidRPr="00F8152E">
        <w:rPr>
          <w:rFonts w:asciiTheme="minorHAnsi" w:eastAsia="Calibri" w:hAnsiTheme="minorHAnsi" w:cstheme="minorHAnsi"/>
          <w:spacing w:val="-1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w w:val="102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35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&amp;</w:t>
      </w:r>
      <w:r w:rsidRPr="00F8152E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le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4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1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g</w:t>
      </w:r>
    </w:p>
    <w:p w14:paraId="2409EB7D" w14:textId="77777777" w:rsidR="00F95A8C" w:rsidRPr="00F8152E" w:rsidRDefault="00F8152E" w:rsidP="00F8152E">
      <w:pPr>
        <w:ind w:left="58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1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4"/>
          <w:w w:val="102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1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.</w:t>
      </w:r>
    </w:p>
    <w:p w14:paraId="2B9BEC88" w14:textId="77777777" w:rsidR="00F95A8C" w:rsidRPr="00F8152E" w:rsidRDefault="00F8152E" w:rsidP="00F8152E">
      <w:pPr>
        <w:tabs>
          <w:tab w:val="left" w:pos="580"/>
        </w:tabs>
        <w:spacing w:before="9"/>
        <w:ind w:left="582" w:right="1289" w:hanging="360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tab/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le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4</w:t>
      </w:r>
      <w:r w:rsidRPr="00F8152E">
        <w:rPr>
          <w:rFonts w:asciiTheme="minorHAnsi" w:eastAsia="Calibri" w:hAnsiTheme="minorHAnsi" w:cstheme="minorHAnsi"/>
          <w:spacing w:val="-9"/>
          <w:sz w:val="22"/>
          <w:szCs w:val="22"/>
        </w:rPr>
        <w:t>0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>%-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50</w:t>
      </w:r>
      <w:r w:rsidRPr="00F8152E">
        <w:rPr>
          <w:rFonts w:asciiTheme="minorHAnsi" w:eastAsia="Calibri" w:hAnsiTheme="minorHAnsi" w:cstheme="minorHAnsi"/>
          <w:sz w:val="22"/>
          <w:szCs w:val="22"/>
        </w:rPr>
        <w:t>%</w:t>
      </w:r>
      <w:r w:rsidRPr="00F8152E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6"/>
          <w:w w:val="102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tm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17CDFA3F" w14:textId="77777777" w:rsidR="00F95A8C" w:rsidRPr="00F8152E" w:rsidRDefault="00F8152E" w:rsidP="00F8152E">
      <w:pPr>
        <w:tabs>
          <w:tab w:val="left" w:pos="580"/>
        </w:tabs>
        <w:spacing w:before="1"/>
        <w:ind w:left="582" w:right="73" w:hanging="360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tab/>
      </w:r>
      <w:r w:rsidRPr="00F8152E">
        <w:rPr>
          <w:rFonts w:asciiTheme="minorHAnsi" w:eastAsia="Calibri" w:hAnsiTheme="minorHAnsi" w:cstheme="minorHAnsi"/>
          <w:spacing w:val="20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el</w:t>
      </w:r>
      <w:r w:rsidRPr="00F8152E">
        <w:rPr>
          <w:rFonts w:asciiTheme="minorHAnsi" w:eastAsia="Calibri" w:hAnsiTheme="minorHAnsi" w:cstheme="minorHAnsi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9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th</w:t>
      </w:r>
      <w:r w:rsidRPr="00F8152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&amp;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mmi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to</w:t>
      </w:r>
      <w:r w:rsidRPr="00F8152E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&amp;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-2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-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F8152E">
        <w:rPr>
          <w:rFonts w:asciiTheme="minorHAnsi" w:eastAsia="Calibri" w:hAnsiTheme="minorHAnsi" w:cstheme="minorHAnsi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5405F862" w14:textId="77777777" w:rsidR="00F95A8C" w:rsidRPr="00F8152E" w:rsidRDefault="00F8152E" w:rsidP="00F8152E">
      <w:pPr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w w:val="102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q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-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w w:val="102"/>
          <w:position w:val="1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3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4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24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li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4"/>
          <w:w w:val="102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.</w:t>
      </w:r>
    </w:p>
    <w:p w14:paraId="0416BBF8" w14:textId="77777777" w:rsidR="00F95A8C" w:rsidRPr="00F8152E" w:rsidRDefault="00F8152E" w:rsidP="00F8152E">
      <w:pPr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tl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Ce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te</w:t>
      </w:r>
      <w:r w:rsidRPr="00F8152E">
        <w:rPr>
          <w:rFonts w:asciiTheme="minorHAnsi" w:eastAsia="Calibri" w:hAnsiTheme="minorHAnsi" w:cstheme="minorHAnsi"/>
          <w:spacing w:val="-3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&amp;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-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op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1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4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7735CFF0" w14:textId="77777777" w:rsidR="00F95A8C" w:rsidRPr="00F8152E" w:rsidRDefault="00F8152E" w:rsidP="00F8152E">
      <w:pPr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9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j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t,</w:t>
      </w:r>
      <w:r w:rsidRPr="00F8152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9"/>
          <w:w w:val="102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el</w:t>
      </w:r>
      <w:r w:rsidRPr="00F8152E">
        <w:rPr>
          <w:rFonts w:asciiTheme="minorHAnsi" w:eastAsia="Calibri" w:hAnsiTheme="minorHAnsi" w:cstheme="minorHAnsi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th</w:t>
      </w:r>
      <w:r w:rsidRPr="00F8152E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upp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&amp;</w:t>
      </w:r>
    </w:p>
    <w:p w14:paraId="667728E4" w14:textId="77777777" w:rsidR="00F95A8C" w:rsidRPr="00F8152E" w:rsidRDefault="00F8152E" w:rsidP="00F8152E">
      <w:pPr>
        <w:ind w:left="58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4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w w:val="102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7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5</w:t>
      </w:r>
      <w:r w:rsidRPr="00F8152E">
        <w:rPr>
          <w:rFonts w:asciiTheme="minorHAnsi" w:eastAsia="Calibri" w:hAnsiTheme="minorHAnsi" w:cstheme="minorHAnsi"/>
          <w:spacing w:val="1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w w:val="102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5"/>
          <w:w w:val="102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2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w w:val="102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ie</w:t>
      </w:r>
      <w:r w:rsidRPr="00F8152E">
        <w:rPr>
          <w:rFonts w:asciiTheme="minorHAnsi" w:eastAsia="Calibri" w:hAnsiTheme="minorHAnsi" w:cstheme="minorHAnsi"/>
          <w:spacing w:val="15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.</w:t>
      </w:r>
    </w:p>
    <w:p w14:paraId="046892AA" w14:textId="77777777" w:rsidR="00F95A8C" w:rsidRPr="00F8152E" w:rsidRDefault="00F8152E" w:rsidP="00F8152E">
      <w:pPr>
        <w:ind w:left="22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F8152E">
        <w:rPr>
          <w:rFonts w:asciiTheme="minorHAnsi" w:hAnsiTheme="minorHAnsi" w:cstheme="minorHAnsi"/>
          <w:spacing w:val="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eli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6"/>
          <w:w w:val="102"/>
          <w:position w:val="1"/>
          <w:sz w:val="22"/>
          <w:szCs w:val="22"/>
        </w:rPr>
        <w:t>ff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5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>-</w:t>
      </w:r>
      <w:r w:rsidRPr="00F8152E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4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to</w:t>
      </w:r>
      <w:r w:rsidRPr="00F8152E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5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me</w:t>
      </w:r>
      <w:r w:rsidRPr="00F8152E">
        <w:rPr>
          <w:rFonts w:asciiTheme="minorHAnsi" w:eastAsia="Calibri" w:hAnsiTheme="minorHAnsi" w:cstheme="minorHAnsi"/>
          <w:spacing w:val="-13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ti</w:t>
      </w:r>
      <w:r w:rsidRPr="00F8152E">
        <w:rPr>
          <w:rFonts w:asciiTheme="minorHAnsi" w:eastAsia="Calibri" w:hAnsiTheme="minorHAnsi" w:cstheme="minorHAnsi"/>
          <w:spacing w:val="-12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7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le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s</w:t>
      </w:r>
    </w:p>
    <w:p w14:paraId="3ACF4373" w14:textId="77777777" w:rsidR="00F95A8C" w:rsidRPr="00F8152E" w:rsidRDefault="00F8152E" w:rsidP="00F8152E">
      <w:pPr>
        <w:ind w:left="582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36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&amp;</w:t>
      </w:r>
      <w:r w:rsidRPr="00F8152E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1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3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3"/>
          <w:w w:val="102"/>
          <w:position w:val="1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w w:val="102"/>
          <w:position w:val="1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29"/>
          <w:position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position w:val="1"/>
          <w:sz w:val="22"/>
          <w:szCs w:val="22"/>
        </w:rPr>
        <w:t>.</w:t>
      </w:r>
    </w:p>
    <w:p w14:paraId="3C5B5564" w14:textId="77777777" w:rsidR="00F95A8C" w:rsidRPr="00F8152E" w:rsidRDefault="00F95A8C" w:rsidP="00F8152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6E7A32A" w14:textId="77777777" w:rsidR="00F95A8C" w:rsidRPr="00F8152E" w:rsidRDefault="00F95A8C" w:rsidP="00F8152E">
      <w:pPr>
        <w:rPr>
          <w:rFonts w:asciiTheme="minorHAnsi" w:hAnsiTheme="minorHAnsi" w:cstheme="minorHAnsi"/>
          <w:sz w:val="22"/>
          <w:szCs w:val="22"/>
        </w:rPr>
      </w:pPr>
    </w:p>
    <w:p w14:paraId="4F6B40D3" w14:textId="77777777" w:rsidR="00F95A8C" w:rsidRPr="00F8152E" w:rsidRDefault="00F8152E" w:rsidP="00F8152E">
      <w:pPr>
        <w:ind w:left="2854" w:right="309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b/>
          <w:spacing w:val="-6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b/>
          <w:spacing w:val="7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b/>
          <w:spacing w:val="-6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b/>
          <w:spacing w:val="-13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b/>
          <w:spacing w:val="29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</w:rPr>
        <w:t>&amp;</w:t>
      </w:r>
      <w:r w:rsidRPr="00F8152E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1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b/>
          <w:spacing w:val="-4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b/>
          <w:spacing w:val="-4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spacing w:val="7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b/>
          <w:spacing w:val="-6"/>
          <w:w w:val="101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b/>
          <w:spacing w:val="-16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b/>
          <w:spacing w:val="7"/>
          <w:w w:val="10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b/>
          <w:w w:val="102"/>
          <w:sz w:val="22"/>
          <w:szCs w:val="22"/>
        </w:rPr>
        <w:t>LS</w:t>
      </w:r>
    </w:p>
    <w:p w14:paraId="60A2ABD4" w14:textId="77777777" w:rsidR="00F95A8C" w:rsidRPr="00F8152E" w:rsidRDefault="00F8152E" w:rsidP="00F8152E">
      <w:pPr>
        <w:spacing w:before="16"/>
        <w:ind w:left="2078" w:right="232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hAnsiTheme="minorHAnsi" w:cstheme="minorHAnsi"/>
          <w:sz w:val="22"/>
          <w:szCs w:val="22"/>
        </w:rPr>
        <w:pict w14:anchorId="671E49D2">
          <v:shape id="_x0000_s1027" type="#_x0000_t75" style="position:absolute;left:0;text-align:left;margin-left:280.85pt;margin-top:.2pt;width:9pt;height:13.5pt;z-index:-251653632;mso-position-horizontal-relative:page">
            <v:imagedata r:id="rId12" o:title=""/>
            <w10:wrap anchorx="page"/>
          </v:shape>
        </w:pict>
      </w:r>
      <w:r w:rsidRPr="00F8152E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b/>
          <w:spacing w:val="-6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5"/>
          <w:sz w:val="22"/>
          <w:szCs w:val="22"/>
        </w:rPr>
        <w:t>(</w:t>
      </w:r>
      <w:r w:rsidRPr="00F8152E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b/>
          <w:spacing w:val="-4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b/>
          <w:spacing w:val="-3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</w:t>
      </w:r>
      <w:r w:rsidRPr="00F8152E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9"/>
          <w:sz w:val="22"/>
          <w:szCs w:val="22"/>
        </w:rPr>
        <w:t>2009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 xml:space="preserve">)   </w:t>
      </w:r>
      <w:r w:rsidRPr="00F8152E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9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0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7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k</w:t>
      </w:r>
    </w:p>
    <w:p w14:paraId="5BA6C14D" w14:textId="77777777" w:rsidR="00F95A8C" w:rsidRPr="00F8152E" w:rsidRDefault="00F8152E" w:rsidP="00F8152E">
      <w:pPr>
        <w:spacing w:before="2"/>
        <w:ind w:left="97" w:right="36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: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1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Ec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8152E">
        <w:rPr>
          <w:rFonts w:asciiTheme="minorHAnsi" w:eastAsia="Calibri" w:hAnsiTheme="minorHAnsi" w:cstheme="minorHAnsi"/>
          <w:spacing w:val="-14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z w:val="22"/>
          <w:szCs w:val="22"/>
        </w:rPr>
        <w:t>&amp;</w:t>
      </w:r>
      <w:r w:rsidRPr="00F8152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20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P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7"/>
          <w:w w:val="102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ss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-14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15"/>
          <w:w w:val="102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5"/>
          <w:w w:val="10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.</w:t>
      </w:r>
    </w:p>
    <w:p w14:paraId="27528649" w14:textId="77777777" w:rsidR="00F95A8C" w:rsidRPr="00F8152E" w:rsidRDefault="00F8152E" w:rsidP="00F8152E">
      <w:pPr>
        <w:ind w:left="1307" w:right="154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b/>
          <w:spacing w:val="-6"/>
          <w:sz w:val="22"/>
          <w:szCs w:val="22"/>
        </w:rPr>
        <w:lastRenderedPageBreak/>
        <w:t>Ba</w:t>
      </w:r>
      <w:r w:rsidRPr="00F8152E">
        <w:rPr>
          <w:rFonts w:asciiTheme="minorHAnsi" w:eastAsia="Calibri" w:hAnsiTheme="minorHAnsi" w:cstheme="minorHAnsi"/>
          <w:b/>
          <w:spacing w:val="-4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spacing w:val="5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b/>
          <w:spacing w:val="-4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b/>
          <w:spacing w:val="5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b/>
          <w:spacing w:val="-19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spacing w:val="1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-7"/>
          <w:sz w:val="22"/>
          <w:szCs w:val="22"/>
        </w:rPr>
        <w:t>D</w:t>
      </w:r>
      <w:r w:rsidRPr="00F8152E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b/>
          <w:spacing w:val="-5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b/>
          <w:spacing w:val="-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8152E">
        <w:rPr>
          <w:rFonts w:asciiTheme="minorHAnsi" w:eastAsia="Calibri" w:hAnsiTheme="minorHAnsi" w:cstheme="minorHAnsi"/>
          <w:b/>
          <w:spacing w:val="-16"/>
          <w:sz w:val="22"/>
          <w:szCs w:val="22"/>
        </w:rPr>
        <w:t>h</w:t>
      </w:r>
      <w:r w:rsidRPr="00F8152E">
        <w:rPr>
          <w:rFonts w:asciiTheme="minorHAnsi" w:eastAsia="Calibri" w:hAnsiTheme="minorHAnsi" w:cstheme="minorHAnsi"/>
          <w:b/>
          <w:spacing w:val="6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b/>
          <w:spacing w:val="-3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b/>
          <w:spacing w:val="5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b/>
          <w:spacing w:val="-3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b/>
          <w:spacing w:val="-5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b/>
          <w:spacing w:val="18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7"/>
          <w:sz w:val="22"/>
          <w:szCs w:val="22"/>
        </w:rPr>
        <w:t>(</w:t>
      </w:r>
      <w:r w:rsidRPr="00F8152E">
        <w:rPr>
          <w:rFonts w:asciiTheme="minorHAnsi" w:eastAsia="Calibri" w:hAnsiTheme="minorHAnsi" w:cstheme="minorHAnsi"/>
          <w:b/>
          <w:spacing w:val="-9"/>
          <w:sz w:val="22"/>
          <w:szCs w:val="22"/>
        </w:rPr>
        <w:t>2000</w:t>
      </w:r>
      <w:r w:rsidRPr="00F8152E">
        <w:rPr>
          <w:rFonts w:asciiTheme="minorHAnsi" w:eastAsia="Calibri" w:hAnsiTheme="minorHAnsi" w:cstheme="minorHAnsi"/>
          <w:b/>
          <w:sz w:val="22"/>
          <w:szCs w:val="22"/>
        </w:rPr>
        <w:t>)</w:t>
      </w:r>
      <w:r w:rsidRPr="00F8152E">
        <w:rPr>
          <w:rFonts w:asciiTheme="minorHAnsi" w:eastAsia="Calibri" w:hAnsiTheme="minorHAnsi" w:cstheme="minorHAnsi"/>
          <w:b/>
          <w:spacing w:val="13"/>
          <w:sz w:val="22"/>
          <w:szCs w:val="22"/>
        </w:rPr>
        <w:t xml:space="preserve"> </w:t>
      </w:r>
      <w:r w:rsidRPr="00F8152E">
        <w:rPr>
          <w:rFonts w:asciiTheme="minorHAnsi" w:hAnsiTheme="minorHAnsi" w:cstheme="minorHAnsi"/>
          <w:sz w:val="22"/>
          <w:szCs w:val="22"/>
        </w:rPr>
        <w:pict w14:anchorId="1002D9D4">
          <v:shape id="_x0000_i1025" type="#_x0000_t75" style="width:9.2pt;height:13.4pt">
            <v:imagedata r:id="rId12" o:title=""/>
          </v:shape>
        </w:pict>
      </w:r>
      <w:r w:rsidRPr="00F8152E">
        <w:rPr>
          <w:rFonts w:asciiTheme="minorHAnsi" w:eastAsia="Calibri" w:hAnsiTheme="minorHAnsi" w:cstheme="minorHAnsi"/>
          <w:spacing w:val="-9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-13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ty</w:t>
      </w:r>
      <w:r w:rsidRPr="00F8152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4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0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k</w:t>
      </w:r>
    </w:p>
    <w:p w14:paraId="23F653CC" w14:textId="77777777" w:rsidR="00F95A8C" w:rsidRPr="00F8152E" w:rsidRDefault="00F8152E" w:rsidP="00F8152E">
      <w:pPr>
        <w:spacing w:before="1"/>
        <w:ind w:left="2198" w:right="243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8152E">
        <w:rPr>
          <w:rFonts w:asciiTheme="minorHAnsi" w:eastAsia="Calibri" w:hAnsiTheme="minorHAnsi" w:cstheme="minorHAnsi"/>
          <w:spacing w:val="-18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z w:val="22"/>
          <w:szCs w:val="22"/>
        </w:rPr>
        <w:t>l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8152E">
        <w:rPr>
          <w:rFonts w:asciiTheme="minorHAnsi" w:eastAsia="Calibri" w:hAnsiTheme="minorHAnsi" w:cstheme="minorHAnsi"/>
          <w:spacing w:val="-15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4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z w:val="22"/>
          <w:szCs w:val="22"/>
        </w:rPr>
        <w:t>f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2"/>
          <w:sz w:val="22"/>
          <w:szCs w:val="22"/>
        </w:rPr>
        <w:t>M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8152E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F8152E">
        <w:rPr>
          <w:rFonts w:asciiTheme="minorHAnsi" w:eastAsia="Calibri" w:hAnsiTheme="minorHAnsi" w:cstheme="minorHAnsi"/>
          <w:spacing w:val="8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sz w:val="22"/>
          <w:szCs w:val="22"/>
        </w:rPr>
        <w:t>t</w:t>
      </w:r>
      <w:r w:rsidRPr="00F8152E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F8152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8152E">
        <w:rPr>
          <w:rFonts w:asciiTheme="minorHAnsi" w:eastAsia="Calibri" w:hAnsiTheme="minorHAnsi" w:cstheme="minorHAnsi"/>
          <w:sz w:val="22"/>
          <w:szCs w:val="22"/>
        </w:rPr>
        <w:t>,</w:t>
      </w:r>
      <w:r w:rsidRPr="00F8152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10"/>
          <w:w w:val="102"/>
          <w:sz w:val="22"/>
          <w:szCs w:val="22"/>
        </w:rPr>
        <w:t>N</w:t>
      </w:r>
      <w:r w:rsidRPr="00F8152E">
        <w:rPr>
          <w:rFonts w:asciiTheme="minorHAnsi" w:eastAsia="Calibri" w:hAnsiTheme="minorHAnsi" w:cstheme="minorHAnsi"/>
          <w:spacing w:val="8"/>
          <w:w w:val="102"/>
          <w:sz w:val="22"/>
          <w:szCs w:val="22"/>
        </w:rPr>
        <w:t>e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w</w:t>
      </w:r>
      <w:r w:rsidRPr="00F8152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8152E">
        <w:rPr>
          <w:rFonts w:asciiTheme="minorHAnsi" w:eastAsia="Calibri" w:hAnsiTheme="minorHAnsi" w:cstheme="minorHAnsi"/>
          <w:spacing w:val="-5"/>
          <w:w w:val="102"/>
          <w:sz w:val="22"/>
          <w:szCs w:val="22"/>
        </w:rPr>
        <w:t>Y</w:t>
      </w:r>
      <w:r w:rsidRPr="00F8152E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</w:t>
      </w:r>
      <w:r w:rsidRPr="00F8152E">
        <w:rPr>
          <w:rFonts w:asciiTheme="minorHAnsi" w:eastAsia="Calibri" w:hAnsiTheme="minorHAnsi" w:cstheme="minorHAnsi"/>
          <w:spacing w:val="-4"/>
          <w:w w:val="102"/>
          <w:sz w:val="22"/>
          <w:szCs w:val="22"/>
        </w:rPr>
        <w:t>r</w:t>
      </w:r>
      <w:r w:rsidRPr="00F8152E">
        <w:rPr>
          <w:rFonts w:asciiTheme="minorHAnsi" w:eastAsia="Calibri" w:hAnsiTheme="minorHAnsi" w:cstheme="minorHAnsi"/>
          <w:w w:val="102"/>
          <w:sz w:val="22"/>
          <w:szCs w:val="22"/>
        </w:rPr>
        <w:t>k</w:t>
      </w:r>
    </w:p>
    <w:sectPr w:rsidR="00F95A8C" w:rsidRPr="00F8152E">
      <w:pgSz w:w="12240" w:h="15840"/>
      <w:pgMar w:top="600" w:right="132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810237"/>
    <w:multiLevelType w:val="multilevel"/>
    <w:tmpl w:val="5E1837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A8C"/>
    <w:rsid w:val="00F8152E"/>
    <w:rsid w:val="00F9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2968B6D9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8152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15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mailto:haseeb@gmail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1025</Words>
  <Characters>5844</Characters>
  <Application>Microsoft Office Word</Application>
  <DocSecurity>0</DocSecurity>
  <Lines>48</Lines>
  <Paragraphs>13</Paragraphs>
  <ScaleCrop>false</ScaleCrop>
  <Company/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2021-06-22T09:00:00Z</dcterms:created>
  <dcterms:modified xsi:type="dcterms:W3CDTF">2021-06-22T09:02:00Z</dcterms:modified>
</cp:coreProperties>
</file>